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C94" w:rsidRPr="00D53E31" w:rsidRDefault="000D2EB6" w:rsidP="00283C94">
      <w:pPr>
        <w:spacing w:before="0"/>
        <w:jc w:val="right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 xml:space="preserve">Форма </w:t>
      </w:r>
      <w:r w:rsidR="003C3181" w:rsidRPr="00D53E31">
        <w:rPr>
          <w:rFonts w:ascii="Times New Roman" w:hAnsi="Times New Roman"/>
          <w:b/>
          <w:bCs/>
          <w:sz w:val="24"/>
        </w:rPr>
        <w:t>№ 1</w:t>
      </w:r>
    </w:p>
    <w:p w:rsidR="00283C94" w:rsidRPr="00335BBC" w:rsidRDefault="00283C94" w:rsidP="00283C94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</w:t>
      </w:r>
      <w:r w:rsidR="00494D71" w:rsidRPr="00494D71">
        <w:rPr>
          <w:rFonts w:ascii="Times New Roman" w:hAnsi="Times New Roman"/>
          <w:sz w:val="24"/>
        </w:rPr>
        <w:t>Предложению делать Оферты</w:t>
      </w:r>
      <w:r w:rsidRPr="00D53E31">
        <w:rPr>
          <w:rFonts w:ascii="Times New Roman" w:hAnsi="Times New Roman"/>
          <w:sz w:val="24"/>
        </w:rPr>
        <w:t xml:space="preserve"> № </w:t>
      </w:r>
      <w:r w:rsidR="00623E8F" w:rsidRPr="00623E8F">
        <w:rPr>
          <w:rFonts w:ascii="Times New Roman" w:hAnsi="Times New Roman"/>
          <w:sz w:val="24"/>
        </w:rPr>
        <w:t>507</w:t>
      </w:r>
      <w:r w:rsidRPr="00D53E31">
        <w:rPr>
          <w:rFonts w:ascii="Times New Roman" w:hAnsi="Times New Roman"/>
          <w:sz w:val="24"/>
        </w:rPr>
        <w:t>-КС-201</w:t>
      </w:r>
      <w:r w:rsidR="00765595">
        <w:rPr>
          <w:rFonts w:ascii="Times New Roman" w:hAnsi="Times New Roman"/>
          <w:sz w:val="24"/>
        </w:rPr>
        <w:t>7</w:t>
      </w:r>
    </w:p>
    <w:p w:rsidR="00740EAB" w:rsidRPr="00D104FA" w:rsidRDefault="00740EAB" w:rsidP="00B326D4">
      <w:pPr>
        <w:keepNext/>
        <w:suppressAutoHyphens/>
        <w:autoSpaceDE w:val="0"/>
        <w:spacing w:before="0"/>
        <w:ind w:left="720"/>
        <w:jc w:val="center"/>
        <w:outlineLvl w:val="3"/>
        <w:rPr>
          <w:rFonts w:ascii="Times New Roman" w:hAnsi="Times New Roman"/>
          <w:b/>
          <w:bCs/>
          <w:kern w:val="1"/>
          <w:sz w:val="24"/>
          <w:lang w:eastAsia="ar-SA"/>
        </w:rPr>
      </w:pPr>
    </w:p>
    <w:p w:rsidR="00A6393F" w:rsidRPr="00D104FA" w:rsidRDefault="00A6393F" w:rsidP="00B326D4">
      <w:pPr>
        <w:keepNext/>
        <w:suppressAutoHyphens/>
        <w:autoSpaceDE w:val="0"/>
        <w:spacing w:before="0"/>
        <w:ind w:left="720"/>
        <w:jc w:val="center"/>
        <w:outlineLvl w:val="3"/>
        <w:rPr>
          <w:rFonts w:ascii="Times New Roman" w:hAnsi="Times New Roman"/>
          <w:b/>
          <w:bCs/>
          <w:kern w:val="1"/>
          <w:sz w:val="24"/>
          <w:lang w:eastAsia="ar-SA"/>
        </w:rPr>
      </w:pPr>
    </w:p>
    <w:p w:rsidR="00BF1914" w:rsidRPr="00BF1914" w:rsidRDefault="00BF1914" w:rsidP="00B326D4">
      <w:pPr>
        <w:keepNext/>
        <w:suppressAutoHyphens/>
        <w:autoSpaceDE w:val="0"/>
        <w:spacing w:before="0"/>
        <w:ind w:left="720"/>
        <w:jc w:val="center"/>
        <w:outlineLvl w:val="3"/>
        <w:rPr>
          <w:rFonts w:ascii="Times New Roman" w:hAnsi="Times New Roman"/>
          <w:b/>
          <w:bCs/>
          <w:kern w:val="1"/>
          <w:sz w:val="24"/>
          <w:lang w:eastAsia="ar-SA"/>
        </w:rPr>
      </w:pPr>
      <w:r w:rsidRPr="00BF1914">
        <w:rPr>
          <w:rFonts w:ascii="Times New Roman" w:hAnsi="Times New Roman"/>
          <w:b/>
          <w:bCs/>
          <w:kern w:val="1"/>
          <w:sz w:val="24"/>
          <w:lang w:eastAsia="ar-SA"/>
        </w:rPr>
        <w:t xml:space="preserve">Требования к предмету </w:t>
      </w:r>
      <w:r w:rsidR="006274CC">
        <w:rPr>
          <w:rFonts w:ascii="Times New Roman" w:hAnsi="Times New Roman"/>
          <w:b/>
          <w:bCs/>
          <w:kern w:val="1"/>
          <w:sz w:val="24"/>
          <w:lang w:eastAsia="ar-SA"/>
        </w:rPr>
        <w:t>оферты</w:t>
      </w:r>
    </w:p>
    <w:p w:rsidR="00A6393F" w:rsidRPr="00D104FA" w:rsidRDefault="00A6393F" w:rsidP="00BF1914">
      <w:pPr>
        <w:suppressAutoHyphens/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</w:p>
    <w:p w:rsidR="00A6393F" w:rsidRPr="00D104FA" w:rsidRDefault="00A6393F" w:rsidP="00BF1914">
      <w:pPr>
        <w:suppressAutoHyphens/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</w:p>
    <w:p w:rsidR="00BF1914" w:rsidRPr="00BF1914" w:rsidRDefault="00BF1914" w:rsidP="00BF1914">
      <w:pPr>
        <w:suppressAutoHyphens/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eastAsia="ar-SA"/>
        </w:rPr>
      </w:pPr>
      <w:r w:rsidRPr="00BF1914">
        <w:rPr>
          <w:rFonts w:ascii="Times New Roman" w:hAnsi="Times New Roman"/>
          <w:b/>
          <w:iCs/>
          <w:kern w:val="1"/>
          <w:sz w:val="24"/>
          <w:lang w:eastAsia="ar-SA"/>
        </w:rPr>
        <w:t>1.Общие положения.</w:t>
      </w:r>
    </w:p>
    <w:p w:rsidR="00BF1914" w:rsidRPr="00BF1914" w:rsidRDefault="00BF1914" w:rsidP="00BF1914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</w:p>
    <w:p w:rsidR="00CA54E6" w:rsidRPr="00CA54E6" w:rsidRDefault="00BF1914" w:rsidP="00CA54E6">
      <w:pPr>
        <w:suppressAutoHyphens/>
        <w:spacing w:before="0"/>
        <w:jc w:val="both"/>
        <w:rPr>
          <w:rFonts w:ascii="Times New Roman" w:hAnsi="Times New Roman"/>
          <w:b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Предмет закупки</w:t>
      </w:r>
      <w:r w:rsidRPr="00BF1914">
        <w:rPr>
          <w:rFonts w:ascii="Times New Roman" w:hAnsi="Times New Roman"/>
          <w:kern w:val="1"/>
          <w:sz w:val="24"/>
          <w:lang w:eastAsia="ar-SA"/>
        </w:rPr>
        <w:t>:</w:t>
      </w:r>
      <w:r w:rsidR="003F1EF9">
        <w:rPr>
          <w:rFonts w:ascii="Times New Roman" w:hAnsi="Times New Roman"/>
          <w:kern w:val="1"/>
          <w:sz w:val="24"/>
          <w:lang w:eastAsia="ar-SA"/>
        </w:rPr>
        <w:t xml:space="preserve"> </w:t>
      </w:r>
      <w:r w:rsidR="00E8024E">
        <w:rPr>
          <w:rFonts w:ascii="Times New Roman" w:hAnsi="Times New Roman"/>
          <w:b/>
          <w:kern w:val="1"/>
          <w:sz w:val="24"/>
          <w:lang w:eastAsia="ar-SA"/>
        </w:rPr>
        <w:t>«Комплекс работ «Внедрение системы усовершенствованного управления технологическим процессом (СУУТП) на</w:t>
      </w:r>
      <w:r w:rsidR="00475D70" w:rsidRPr="00475D70">
        <w:rPr>
          <w:rFonts w:ascii="Times New Roman" w:hAnsi="Times New Roman"/>
          <w:b/>
          <w:kern w:val="1"/>
          <w:sz w:val="24"/>
          <w:lang w:eastAsia="ar-SA"/>
        </w:rPr>
        <w:t xml:space="preserve"> </w:t>
      </w:r>
      <w:r w:rsidR="003F1EF9" w:rsidRPr="003F1EF9">
        <w:rPr>
          <w:rFonts w:ascii="Times New Roman" w:hAnsi="Times New Roman"/>
          <w:b/>
          <w:kern w:val="1"/>
          <w:sz w:val="24"/>
          <w:lang w:eastAsia="ar-SA"/>
        </w:rPr>
        <w:t>ОАО «Славнефть-ЯНОС»</w:t>
      </w:r>
      <w:r w:rsidR="00CA54E6" w:rsidRPr="00CA54E6">
        <w:rPr>
          <w:rFonts w:ascii="Times New Roman" w:hAnsi="Times New Roman"/>
          <w:b/>
          <w:kern w:val="1"/>
          <w:sz w:val="24"/>
          <w:lang w:eastAsia="ar-SA"/>
        </w:rPr>
        <w:t>.</w:t>
      </w:r>
    </w:p>
    <w:p w:rsidR="00BF1914" w:rsidRPr="00BF1914" w:rsidRDefault="00BF1914" w:rsidP="00CA54E6">
      <w:pPr>
        <w:suppressAutoHyphens/>
        <w:spacing w:before="0"/>
        <w:jc w:val="both"/>
        <w:rPr>
          <w:rFonts w:ascii="Times New Roman" w:hAnsi="Times New Roman"/>
          <w:i/>
          <w:kern w:val="1"/>
          <w:sz w:val="24"/>
          <w:lang w:eastAsia="ar-SA"/>
        </w:rPr>
      </w:pPr>
      <w:r w:rsidRPr="00BF1914">
        <w:rPr>
          <w:rFonts w:ascii="Times New Roman" w:hAnsi="Times New Roman"/>
          <w:i/>
          <w:kern w:val="1"/>
          <w:sz w:val="24"/>
          <w:lang w:eastAsia="ar-SA"/>
        </w:rPr>
        <w:t>Данный предмет закупки выставляется на тендер единым лотом.</w:t>
      </w:r>
    </w:p>
    <w:p w:rsidR="00BF1914" w:rsidRPr="00BF1914" w:rsidRDefault="00BF1914" w:rsidP="00BF1914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24"/>
          <w:lang w:eastAsia="ar-SA"/>
        </w:rPr>
      </w:pPr>
    </w:p>
    <w:p w:rsidR="00BF1914" w:rsidRPr="00D104FA" w:rsidRDefault="00BF1914" w:rsidP="00BF1914">
      <w:pPr>
        <w:suppressAutoHyphens/>
        <w:autoSpaceDE w:val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Заказчик:</w:t>
      </w:r>
      <w:r w:rsidRPr="00BF1914">
        <w:rPr>
          <w:rFonts w:ascii="Times New Roman" w:hAnsi="Times New Roman"/>
          <w:kern w:val="1"/>
          <w:sz w:val="24"/>
          <w:lang w:eastAsia="ar-SA"/>
        </w:rPr>
        <w:t xml:space="preserve"> Открытое Акционерное Общество «Славнефть – Ярославнефтеоргсинтез» (ОАО «Славнефть – ЯНОС»).</w:t>
      </w:r>
    </w:p>
    <w:p w:rsidR="00A6393F" w:rsidRPr="00D104FA" w:rsidRDefault="00A6393F" w:rsidP="00BF1914">
      <w:pPr>
        <w:suppressAutoHyphens/>
        <w:autoSpaceDE w:val="0"/>
        <w:jc w:val="both"/>
        <w:rPr>
          <w:rFonts w:ascii="Times New Roman" w:hAnsi="Times New Roman"/>
          <w:kern w:val="1"/>
          <w:sz w:val="24"/>
          <w:lang w:eastAsia="ar-SA"/>
        </w:rPr>
      </w:pPr>
    </w:p>
    <w:p w:rsidR="00BF1914" w:rsidRPr="00E87913" w:rsidRDefault="00BF1914" w:rsidP="00BF1914">
      <w:pPr>
        <w:suppressAutoHyphens/>
        <w:autoSpaceDE w:val="0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Плановые сроки выполнения работ, вошедших в объем тендера</w:t>
      </w:r>
      <w:r w:rsidRPr="00E87913">
        <w:rPr>
          <w:rFonts w:ascii="Times New Roman" w:hAnsi="Times New Roman"/>
          <w:kern w:val="1"/>
          <w:sz w:val="24"/>
          <w:u w:val="single"/>
          <w:lang w:eastAsia="ar-SA"/>
        </w:rPr>
        <w:t xml:space="preserve">, </w:t>
      </w:r>
    </w:p>
    <w:p w:rsidR="00BF1914" w:rsidRPr="00E87913" w:rsidRDefault="001571F6" w:rsidP="001571F6">
      <w:pPr>
        <w:spacing w:before="0"/>
        <w:jc w:val="both"/>
        <w:rPr>
          <w:rFonts w:ascii="Times New Roman" w:hAnsi="Times New Roman"/>
          <w:bCs/>
          <w:kern w:val="1"/>
          <w:sz w:val="24"/>
          <w:lang w:eastAsia="ar-SA"/>
        </w:rPr>
      </w:pPr>
      <w:r w:rsidRPr="00E87913">
        <w:rPr>
          <w:rFonts w:ascii="Times New Roman" w:hAnsi="Times New Roman"/>
          <w:bCs/>
          <w:i/>
          <w:kern w:val="1"/>
          <w:sz w:val="24"/>
          <w:lang w:eastAsia="ar-SA"/>
        </w:rPr>
        <w:tab/>
      </w:r>
      <w:r w:rsidRPr="00E87913">
        <w:rPr>
          <w:rFonts w:ascii="Times New Roman" w:hAnsi="Times New Roman"/>
          <w:bCs/>
          <w:kern w:val="1"/>
          <w:sz w:val="24"/>
          <w:lang w:eastAsia="ar-SA"/>
        </w:rPr>
        <w:t xml:space="preserve">Начало работ – </w:t>
      </w:r>
      <w:r w:rsidR="00E8024E">
        <w:rPr>
          <w:rFonts w:ascii="Times New Roman" w:hAnsi="Times New Roman"/>
          <w:bCs/>
          <w:kern w:val="1"/>
          <w:sz w:val="24"/>
          <w:lang w:eastAsia="ar-SA"/>
        </w:rPr>
        <w:t>от даты заключения договора</w:t>
      </w:r>
      <w:r w:rsidRPr="00E87913">
        <w:rPr>
          <w:rFonts w:ascii="Times New Roman" w:hAnsi="Times New Roman"/>
          <w:bCs/>
          <w:kern w:val="1"/>
          <w:sz w:val="24"/>
          <w:lang w:eastAsia="ar-SA"/>
        </w:rPr>
        <w:t xml:space="preserve">, окончание работ – </w:t>
      </w:r>
      <w:r w:rsidR="00E8024E">
        <w:rPr>
          <w:rFonts w:ascii="Times New Roman" w:hAnsi="Times New Roman"/>
          <w:bCs/>
          <w:kern w:val="1"/>
          <w:sz w:val="24"/>
          <w:lang w:eastAsia="ar-SA"/>
        </w:rPr>
        <w:t>31.10</w:t>
      </w:r>
      <w:r w:rsidR="00EA3A52">
        <w:rPr>
          <w:rFonts w:ascii="Times New Roman" w:hAnsi="Times New Roman"/>
          <w:bCs/>
          <w:kern w:val="1"/>
          <w:sz w:val="24"/>
          <w:lang w:eastAsia="ar-SA"/>
        </w:rPr>
        <w:t>.2018</w:t>
      </w:r>
      <w:r w:rsidRPr="00E87913">
        <w:rPr>
          <w:rFonts w:ascii="Times New Roman" w:hAnsi="Times New Roman"/>
          <w:bCs/>
          <w:kern w:val="1"/>
          <w:sz w:val="24"/>
          <w:lang w:eastAsia="ar-SA"/>
        </w:rPr>
        <w:t xml:space="preserve"> г.</w:t>
      </w:r>
    </w:p>
    <w:p w:rsidR="001571F6" w:rsidRDefault="001571F6" w:rsidP="00BF1914">
      <w:pPr>
        <w:suppressAutoHyphens/>
        <w:spacing w:before="0"/>
        <w:ind w:firstLine="11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</w:p>
    <w:p w:rsidR="00BF1914" w:rsidRPr="00BF1914" w:rsidRDefault="00BF1914" w:rsidP="00BF1914">
      <w:pPr>
        <w:suppressAutoHyphens/>
        <w:spacing w:before="0"/>
        <w:ind w:firstLine="11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 xml:space="preserve">Условия оплаты работ: (согласно статье </w:t>
      </w:r>
      <w:r w:rsidR="00B36B60">
        <w:rPr>
          <w:rFonts w:ascii="Times New Roman" w:hAnsi="Times New Roman"/>
          <w:kern w:val="1"/>
          <w:sz w:val="24"/>
          <w:u w:val="single"/>
          <w:lang w:eastAsia="ar-SA"/>
        </w:rPr>
        <w:t>2</w:t>
      </w: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 xml:space="preserve"> проекта Договора подряда)</w:t>
      </w:r>
    </w:p>
    <w:p w:rsidR="00BF1914" w:rsidRPr="00BF1914" w:rsidRDefault="00BF1914" w:rsidP="00BF1914">
      <w:pPr>
        <w:suppressAutoHyphens/>
        <w:spacing w:before="0"/>
        <w:ind w:firstLine="709"/>
        <w:jc w:val="both"/>
        <w:rPr>
          <w:rFonts w:ascii="Times New Roman" w:hAnsi="Times New Roman"/>
          <w:kern w:val="1"/>
          <w:sz w:val="24"/>
          <w:lang w:eastAsia="ar-SA"/>
        </w:rPr>
      </w:pPr>
      <w:r w:rsidRPr="007F7448">
        <w:rPr>
          <w:rFonts w:ascii="Times New Roman" w:hAnsi="Times New Roman"/>
          <w:kern w:val="1"/>
          <w:sz w:val="24"/>
          <w:lang w:eastAsia="ar-SA"/>
        </w:rPr>
        <w:t xml:space="preserve">В </w:t>
      </w:r>
      <w:r w:rsidRPr="00E237E8">
        <w:rPr>
          <w:rFonts w:ascii="Times New Roman" w:hAnsi="Times New Roman"/>
          <w:kern w:val="1"/>
          <w:sz w:val="24"/>
          <w:lang w:eastAsia="ar-SA"/>
        </w:rPr>
        <w:t>течение 90</w:t>
      </w:r>
      <w:r w:rsidRPr="007F7448">
        <w:rPr>
          <w:rFonts w:ascii="Times New Roman" w:hAnsi="Times New Roman"/>
          <w:kern w:val="1"/>
          <w:sz w:val="24"/>
          <w:lang w:eastAsia="ar-SA"/>
        </w:rPr>
        <w:t xml:space="preserve"> календарных</w:t>
      </w:r>
      <w:r w:rsidRPr="00BF1914">
        <w:rPr>
          <w:rFonts w:ascii="Times New Roman" w:hAnsi="Times New Roman"/>
          <w:kern w:val="1"/>
          <w:sz w:val="24"/>
          <w:lang w:eastAsia="ar-SA"/>
        </w:rPr>
        <w:t xml:space="preserve"> дней после </w:t>
      </w:r>
      <w:r w:rsidR="00B36B60" w:rsidRPr="00B36B60">
        <w:rPr>
          <w:rFonts w:ascii="Times New Roman" w:hAnsi="Times New Roman"/>
          <w:kern w:val="1"/>
          <w:sz w:val="24"/>
          <w:lang w:eastAsia="ar-SA"/>
        </w:rPr>
        <w:t>получения счета-фактуры обязуется оплатить Подрядчику стоимость выполненной работы путем перечисления денежных средств на расчетный счет Подрядчика</w:t>
      </w:r>
      <w:r w:rsidRPr="00BF1914">
        <w:rPr>
          <w:rFonts w:ascii="Times New Roman" w:hAnsi="Times New Roman"/>
          <w:kern w:val="1"/>
          <w:sz w:val="24"/>
          <w:lang w:eastAsia="ar-SA"/>
        </w:rPr>
        <w:t>.</w:t>
      </w:r>
    </w:p>
    <w:p w:rsidR="00BF1914" w:rsidRPr="00BF1914" w:rsidRDefault="00BF1914" w:rsidP="00BF1914">
      <w:pPr>
        <w:suppressAutoHyphens/>
        <w:spacing w:before="0"/>
        <w:jc w:val="both"/>
        <w:rPr>
          <w:rFonts w:ascii="Times New Roman" w:hAnsi="Times New Roman"/>
          <w:kern w:val="1"/>
          <w:sz w:val="24"/>
          <w:u w:val="single"/>
          <w:lang w:eastAsia="ar-SA"/>
        </w:rPr>
      </w:pPr>
    </w:p>
    <w:p w:rsidR="00D104FA" w:rsidRDefault="00BF1914" w:rsidP="007F744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BF1914">
        <w:rPr>
          <w:rFonts w:ascii="Times New Roman" w:hAnsi="Times New Roman"/>
          <w:kern w:val="1"/>
          <w:sz w:val="24"/>
          <w:u w:val="single"/>
          <w:lang w:eastAsia="ar-SA"/>
        </w:rPr>
        <w:t>Выдаваемая техническая документация:</w:t>
      </w:r>
      <w:r w:rsidR="007F7448" w:rsidRPr="007F7448">
        <w:rPr>
          <w:rFonts w:ascii="Times New Roman" w:hAnsi="Times New Roman"/>
          <w:kern w:val="1"/>
          <w:sz w:val="24"/>
          <w:lang w:eastAsia="ar-SA"/>
        </w:rPr>
        <w:t xml:space="preserve"> </w:t>
      </w:r>
    </w:p>
    <w:p w:rsidR="00BF1914" w:rsidRDefault="00D104FA" w:rsidP="007F744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D104FA">
        <w:rPr>
          <w:rFonts w:ascii="Times New Roman" w:hAnsi="Times New Roman"/>
          <w:kern w:val="1"/>
          <w:sz w:val="24"/>
          <w:lang w:eastAsia="ar-SA"/>
        </w:rPr>
        <w:t>1</w:t>
      </w:r>
      <w:r>
        <w:rPr>
          <w:rFonts w:ascii="Times New Roman" w:hAnsi="Times New Roman"/>
          <w:kern w:val="1"/>
          <w:sz w:val="24"/>
          <w:lang w:eastAsia="ar-SA"/>
        </w:rPr>
        <w:t xml:space="preserve">) </w:t>
      </w:r>
      <w:r w:rsidR="00D73CAB">
        <w:rPr>
          <w:rFonts w:ascii="Times New Roman" w:hAnsi="Times New Roman"/>
          <w:kern w:val="1"/>
          <w:sz w:val="24"/>
          <w:lang w:eastAsia="ar-SA"/>
        </w:rPr>
        <w:t xml:space="preserve">Комплексное задание </w:t>
      </w:r>
      <w:r w:rsidR="00D73CAB" w:rsidRPr="00D73CAB">
        <w:rPr>
          <w:rFonts w:ascii="Times New Roman" w:hAnsi="Times New Roman"/>
          <w:kern w:val="1"/>
          <w:sz w:val="24"/>
          <w:lang w:eastAsia="ar-SA"/>
        </w:rPr>
        <w:t xml:space="preserve">№ 4-645-К </w:t>
      </w:r>
      <w:r w:rsidR="00D73CAB">
        <w:rPr>
          <w:rFonts w:ascii="Times New Roman" w:hAnsi="Times New Roman"/>
          <w:kern w:val="1"/>
          <w:sz w:val="24"/>
          <w:lang w:eastAsia="ar-SA"/>
        </w:rPr>
        <w:t>на выполнение работ по внедрению системы усовершенствованного управления технологическим процессом (СУУТП) установки Л-24/6 цеха №4, с приложениями (Приложение №3</w:t>
      </w:r>
      <w:r w:rsidR="007F6A5E">
        <w:rPr>
          <w:rFonts w:ascii="Times New Roman" w:hAnsi="Times New Roman"/>
          <w:kern w:val="1"/>
          <w:sz w:val="24"/>
          <w:lang w:eastAsia="ar-SA"/>
        </w:rPr>
        <w:t xml:space="preserve"> к Договору)</w:t>
      </w:r>
      <w:r w:rsidR="00D73CAB">
        <w:rPr>
          <w:rFonts w:ascii="Times New Roman" w:hAnsi="Times New Roman"/>
          <w:kern w:val="1"/>
          <w:sz w:val="24"/>
          <w:lang w:eastAsia="ar-SA"/>
        </w:rPr>
        <w:t>;</w:t>
      </w:r>
    </w:p>
    <w:p w:rsidR="00D104FA" w:rsidRDefault="00D73CAB" w:rsidP="007F744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>
        <w:rPr>
          <w:rFonts w:ascii="Times New Roman" w:hAnsi="Times New Roman"/>
          <w:kern w:val="1"/>
          <w:sz w:val="24"/>
          <w:lang w:eastAsia="ar-SA"/>
        </w:rPr>
        <w:t>2) Комплексное задание № 4-646</w:t>
      </w:r>
      <w:r w:rsidRPr="00D73CAB">
        <w:rPr>
          <w:rFonts w:ascii="Times New Roman" w:hAnsi="Times New Roman"/>
          <w:kern w:val="1"/>
          <w:sz w:val="24"/>
          <w:lang w:eastAsia="ar-SA"/>
        </w:rPr>
        <w:t xml:space="preserve">-К </w:t>
      </w:r>
      <w:r>
        <w:rPr>
          <w:rFonts w:ascii="Times New Roman" w:hAnsi="Times New Roman"/>
          <w:kern w:val="1"/>
          <w:sz w:val="24"/>
          <w:lang w:eastAsia="ar-SA"/>
        </w:rPr>
        <w:t>на выполнение работ по внедрению системы усовершенствованного управления технологическим процессом (СУУТП) установки ЛЧ-24/7 цеха №4, с приложениями (Приложение №3 к Договору);</w:t>
      </w:r>
    </w:p>
    <w:p w:rsidR="00D73CAB" w:rsidRDefault="00D73CAB" w:rsidP="007F744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>
        <w:rPr>
          <w:rFonts w:ascii="Times New Roman" w:hAnsi="Times New Roman"/>
          <w:kern w:val="1"/>
          <w:sz w:val="24"/>
          <w:lang w:eastAsia="ar-SA"/>
        </w:rPr>
        <w:t xml:space="preserve">3) </w:t>
      </w:r>
      <w:r w:rsidRPr="00D73CAB">
        <w:rPr>
          <w:rFonts w:ascii="Times New Roman" w:hAnsi="Times New Roman"/>
          <w:kern w:val="1"/>
          <w:sz w:val="24"/>
          <w:lang w:eastAsia="ar-SA"/>
        </w:rPr>
        <w:t xml:space="preserve">Комплексное задание № </w:t>
      </w:r>
      <w:r>
        <w:rPr>
          <w:rFonts w:ascii="Times New Roman" w:hAnsi="Times New Roman"/>
          <w:kern w:val="1"/>
          <w:sz w:val="24"/>
          <w:lang w:eastAsia="ar-SA"/>
        </w:rPr>
        <w:t>1-3073</w:t>
      </w:r>
      <w:r w:rsidRPr="00D73CAB">
        <w:rPr>
          <w:rFonts w:ascii="Times New Roman" w:hAnsi="Times New Roman"/>
          <w:kern w:val="1"/>
          <w:sz w:val="24"/>
          <w:lang w:eastAsia="ar-SA"/>
        </w:rPr>
        <w:t xml:space="preserve">-К на выполнение работ по внедрению системы усовершенствованного управления технологическим процессом (СУУТП) установки </w:t>
      </w:r>
      <w:r>
        <w:rPr>
          <w:rFonts w:ascii="Times New Roman" w:hAnsi="Times New Roman"/>
          <w:kern w:val="1"/>
          <w:sz w:val="24"/>
          <w:lang w:eastAsia="ar-SA"/>
        </w:rPr>
        <w:t>АВТ-3</w:t>
      </w:r>
      <w:r w:rsidRPr="00D73CAB">
        <w:rPr>
          <w:rFonts w:ascii="Times New Roman" w:hAnsi="Times New Roman"/>
          <w:kern w:val="1"/>
          <w:sz w:val="24"/>
          <w:lang w:eastAsia="ar-SA"/>
        </w:rPr>
        <w:t xml:space="preserve"> цеха №</w:t>
      </w:r>
      <w:r w:rsidR="0031144C">
        <w:rPr>
          <w:rFonts w:ascii="Times New Roman" w:hAnsi="Times New Roman"/>
          <w:kern w:val="1"/>
          <w:sz w:val="24"/>
          <w:lang w:eastAsia="ar-SA"/>
        </w:rPr>
        <w:t>1</w:t>
      </w:r>
      <w:r w:rsidRPr="00D73CAB">
        <w:rPr>
          <w:rFonts w:ascii="Times New Roman" w:hAnsi="Times New Roman"/>
          <w:kern w:val="1"/>
          <w:sz w:val="24"/>
          <w:lang w:eastAsia="ar-SA"/>
        </w:rPr>
        <w:t>, с приложен</w:t>
      </w:r>
      <w:r w:rsidR="0031144C">
        <w:rPr>
          <w:rFonts w:ascii="Times New Roman" w:hAnsi="Times New Roman"/>
          <w:kern w:val="1"/>
          <w:sz w:val="24"/>
          <w:lang w:eastAsia="ar-SA"/>
        </w:rPr>
        <w:t>иями (Приложение №3 к Договору);</w:t>
      </w:r>
    </w:p>
    <w:p w:rsidR="0031144C" w:rsidRPr="00BF1914" w:rsidRDefault="0031144C" w:rsidP="007F7448">
      <w:pPr>
        <w:suppressAutoHyphens/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  <w:r>
        <w:rPr>
          <w:rFonts w:ascii="Times New Roman" w:hAnsi="Times New Roman"/>
          <w:kern w:val="1"/>
          <w:sz w:val="24"/>
          <w:lang w:eastAsia="ar-SA"/>
        </w:rPr>
        <w:t xml:space="preserve">4) </w:t>
      </w:r>
      <w:r w:rsidRPr="0031144C">
        <w:rPr>
          <w:rFonts w:ascii="Times New Roman" w:hAnsi="Times New Roman"/>
          <w:kern w:val="1"/>
          <w:sz w:val="24"/>
          <w:lang w:eastAsia="ar-SA"/>
        </w:rPr>
        <w:t xml:space="preserve">Комплексное задание № </w:t>
      </w:r>
      <w:r>
        <w:rPr>
          <w:rFonts w:ascii="Times New Roman" w:hAnsi="Times New Roman"/>
          <w:kern w:val="1"/>
          <w:sz w:val="24"/>
          <w:lang w:eastAsia="ar-SA"/>
        </w:rPr>
        <w:t>3-3229</w:t>
      </w:r>
      <w:r w:rsidRPr="0031144C">
        <w:rPr>
          <w:rFonts w:ascii="Times New Roman" w:hAnsi="Times New Roman"/>
          <w:kern w:val="1"/>
          <w:sz w:val="24"/>
          <w:lang w:eastAsia="ar-SA"/>
        </w:rPr>
        <w:t xml:space="preserve">-К на выполнение работ по внедрению системы усовершенствованного управления технологическим процессом (СУУТП) установки </w:t>
      </w:r>
      <w:r>
        <w:rPr>
          <w:rFonts w:ascii="Times New Roman" w:hAnsi="Times New Roman"/>
          <w:kern w:val="1"/>
          <w:sz w:val="24"/>
          <w:lang w:eastAsia="ar-SA"/>
        </w:rPr>
        <w:t>1А-1М</w:t>
      </w:r>
      <w:r w:rsidRPr="0031144C">
        <w:rPr>
          <w:rFonts w:ascii="Times New Roman" w:hAnsi="Times New Roman"/>
          <w:kern w:val="1"/>
          <w:sz w:val="24"/>
          <w:lang w:eastAsia="ar-SA"/>
        </w:rPr>
        <w:t xml:space="preserve"> </w:t>
      </w:r>
      <w:r>
        <w:rPr>
          <w:rFonts w:ascii="Times New Roman" w:hAnsi="Times New Roman"/>
          <w:kern w:val="1"/>
          <w:sz w:val="24"/>
          <w:lang w:eastAsia="ar-SA"/>
        </w:rPr>
        <w:t>каталитического производства</w:t>
      </w:r>
      <w:r w:rsidRPr="0031144C">
        <w:rPr>
          <w:rFonts w:ascii="Times New Roman" w:hAnsi="Times New Roman"/>
          <w:kern w:val="1"/>
          <w:sz w:val="24"/>
          <w:lang w:eastAsia="ar-SA"/>
        </w:rPr>
        <w:t>, с приложениями (Приложение №3 к Договору).</w:t>
      </w:r>
    </w:p>
    <w:p w:rsidR="00BF1914" w:rsidRPr="00D104FA" w:rsidRDefault="00BF1914" w:rsidP="00BF1914">
      <w:pPr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</w:p>
    <w:p w:rsidR="00A6393F" w:rsidRPr="00D104FA" w:rsidRDefault="00A6393F" w:rsidP="00BF1914">
      <w:pPr>
        <w:spacing w:before="0"/>
        <w:jc w:val="both"/>
        <w:rPr>
          <w:rFonts w:ascii="Times New Roman" w:hAnsi="Times New Roman"/>
          <w:kern w:val="1"/>
          <w:sz w:val="24"/>
          <w:lang w:eastAsia="ar-SA"/>
        </w:rPr>
      </w:pPr>
    </w:p>
    <w:p w:rsidR="00BF1914" w:rsidRPr="00BF1914" w:rsidRDefault="007F7448" w:rsidP="00BF1914">
      <w:pPr>
        <w:autoSpaceDE w:val="0"/>
        <w:spacing w:before="0"/>
        <w:jc w:val="both"/>
        <w:rPr>
          <w:rFonts w:ascii="Times New Roman" w:hAnsi="Times New Roman"/>
          <w:b/>
          <w:iCs/>
          <w:kern w:val="1"/>
          <w:sz w:val="24"/>
          <w:lang w:val="x-none" w:eastAsia="ar-SA"/>
        </w:rPr>
      </w:pPr>
      <w:r>
        <w:rPr>
          <w:rFonts w:ascii="Times New Roman" w:hAnsi="Times New Roman"/>
          <w:b/>
          <w:iCs/>
          <w:kern w:val="1"/>
          <w:sz w:val="24"/>
          <w:lang w:eastAsia="ar-SA"/>
        </w:rPr>
        <w:t xml:space="preserve">2. </w:t>
      </w:r>
      <w:r w:rsidR="00BF1914" w:rsidRPr="00BF1914">
        <w:rPr>
          <w:rFonts w:ascii="Times New Roman" w:hAnsi="Times New Roman"/>
          <w:b/>
          <w:iCs/>
          <w:kern w:val="1"/>
          <w:sz w:val="24"/>
          <w:lang w:eastAsia="ar-SA"/>
        </w:rPr>
        <w:t>Технические требования</w:t>
      </w:r>
      <w:r w:rsidR="00BF1914" w:rsidRPr="00BF1914">
        <w:rPr>
          <w:rFonts w:ascii="Times New Roman" w:hAnsi="Times New Roman"/>
          <w:b/>
          <w:iCs/>
          <w:kern w:val="1"/>
          <w:sz w:val="24"/>
          <w:lang w:val="x-none" w:eastAsia="ar-SA"/>
        </w:rPr>
        <w:t xml:space="preserve"> </w:t>
      </w:r>
      <w:r w:rsidR="00BF1914" w:rsidRPr="00BF1914">
        <w:rPr>
          <w:rFonts w:ascii="Times New Roman" w:hAnsi="Times New Roman"/>
          <w:b/>
          <w:iCs/>
          <w:kern w:val="1"/>
          <w:sz w:val="24"/>
          <w:lang w:eastAsia="ar-SA"/>
        </w:rPr>
        <w:t>к предмету закупки</w:t>
      </w:r>
    </w:p>
    <w:p w:rsidR="00C65510" w:rsidRPr="00C65510" w:rsidRDefault="00C65510" w:rsidP="00C65510">
      <w:pPr>
        <w:autoSpaceDE w:val="0"/>
        <w:autoSpaceDN w:val="0"/>
        <w:adjustRightInd w:val="0"/>
        <w:rPr>
          <w:sz w:val="4"/>
          <w:szCs w:val="4"/>
          <w:highlight w:val="yellow"/>
          <w:shd w:val="clear" w:color="auto" w:fill="FFFF99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02"/>
        <w:gridCol w:w="2835"/>
        <w:gridCol w:w="1276"/>
        <w:gridCol w:w="1843"/>
      </w:tblGrid>
      <w:tr w:rsidR="00C65510" w:rsidRPr="00C65510" w:rsidTr="000D2CEF">
        <w:trPr>
          <w:trHeight w:val="300"/>
          <w:tblHeader/>
        </w:trPr>
        <w:tc>
          <w:tcPr>
            <w:tcW w:w="724" w:type="dxa"/>
            <w:vMerge w:val="restart"/>
            <w:shd w:val="clear" w:color="auto" w:fill="D9D9D9"/>
            <w:vAlign w:val="center"/>
          </w:tcPr>
          <w:p w:rsidR="00C65510" w:rsidRPr="000D2CEF" w:rsidRDefault="00C65510" w:rsidP="00C65510">
            <w:pPr>
              <w:keepNext/>
              <w:spacing w:before="0"/>
              <w:rPr>
                <w:rFonts w:ascii="Times New Roman" w:hAnsi="Times New Roman"/>
                <w:bCs/>
              </w:rPr>
            </w:pPr>
            <w:r w:rsidRPr="000D2CEF">
              <w:rPr>
                <w:rFonts w:ascii="Times New Roman" w:hAnsi="Times New Roman"/>
                <w:bCs/>
                <w:szCs w:val="22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:rsidR="00C65510" w:rsidRPr="000D2CEF" w:rsidRDefault="00C65510" w:rsidP="00C65510">
            <w:pPr>
              <w:keepNext/>
              <w:spacing w:before="0"/>
              <w:rPr>
                <w:rFonts w:ascii="Times New Roman" w:hAnsi="Times New Roman"/>
                <w:bCs/>
              </w:rPr>
            </w:pPr>
            <w:r w:rsidRPr="000D2CEF">
              <w:rPr>
                <w:rFonts w:ascii="Times New Roman" w:hAnsi="Times New Roman"/>
                <w:bCs/>
                <w:szCs w:val="22"/>
              </w:rPr>
              <w:t xml:space="preserve">Требование </w:t>
            </w:r>
            <w:r w:rsidRPr="000D2CEF">
              <w:rPr>
                <w:rFonts w:ascii="Times New Roman" w:hAnsi="Times New Roman"/>
                <w:bCs/>
                <w:szCs w:val="22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C65510" w:rsidRPr="000D2CEF" w:rsidRDefault="00C65510" w:rsidP="00C65510">
            <w:pPr>
              <w:keepNext/>
              <w:spacing w:before="0"/>
              <w:rPr>
                <w:rFonts w:ascii="Times New Roman" w:hAnsi="Times New Roman"/>
                <w:bCs/>
              </w:rPr>
            </w:pPr>
            <w:r w:rsidRPr="000D2CEF">
              <w:rPr>
                <w:rFonts w:ascii="Times New Roman" w:hAnsi="Times New Roman"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C65510" w:rsidRPr="000D2CEF" w:rsidRDefault="00C65510" w:rsidP="00C65510">
            <w:pPr>
              <w:keepNext/>
              <w:spacing w:before="0"/>
              <w:rPr>
                <w:rFonts w:ascii="Times New Roman" w:hAnsi="Times New Roman"/>
                <w:bCs/>
              </w:rPr>
            </w:pPr>
            <w:r w:rsidRPr="000D2CEF">
              <w:rPr>
                <w:rFonts w:ascii="Times New Roman" w:hAnsi="Times New Roman"/>
                <w:bCs/>
                <w:szCs w:val="22"/>
              </w:rPr>
              <w:t>Единица измерения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C65510" w:rsidRPr="000D2CEF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u w:val="single"/>
              </w:rPr>
            </w:pPr>
            <w:r w:rsidRPr="000D2CEF">
              <w:rPr>
                <w:rFonts w:ascii="Times New Roman" w:hAnsi="Times New Roman"/>
                <w:bCs/>
                <w:szCs w:val="22"/>
              </w:rPr>
              <w:t>Условия соответствия</w:t>
            </w:r>
          </w:p>
        </w:tc>
      </w:tr>
      <w:tr w:rsidR="00C65510" w:rsidRPr="00C65510" w:rsidTr="000D2CEF">
        <w:trPr>
          <w:trHeight w:val="300"/>
          <w:tblHeader/>
        </w:trPr>
        <w:tc>
          <w:tcPr>
            <w:tcW w:w="724" w:type="dxa"/>
            <w:vMerge/>
            <w:shd w:val="clear" w:color="auto" w:fill="D9D9D9"/>
            <w:vAlign w:val="center"/>
          </w:tcPr>
          <w:p w:rsidR="00C65510" w:rsidRPr="00C65510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:rsidR="00C65510" w:rsidRPr="00C65510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C65510" w:rsidRPr="00C65510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C65510" w:rsidRPr="00C65510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C65510" w:rsidRPr="00C65510" w:rsidRDefault="00C65510" w:rsidP="00C65510">
            <w:pPr>
              <w:keepNext/>
              <w:spacing w:before="0"/>
              <w:rPr>
                <w:rFonts w:ascii="Times New Roman" w:hAnsi="Times New Roman"/>
                <w:bCs/>
                <w:sz w:val="24"/>
                <w:u w:val="single"/>
              </w:rPr>
            </w:pPr>
          </w:p>
        </w:tc>
      </w:tr>
      <w:tr w:rsidR="00C65510" w:rsidRPr="00C65510" w:rsidTr="000D2CEF">
        <w:trPr>
          <w:trHeight w:val="196"/>
        </w:trPr>
        <w:tc>
          <w:tcPr>
            <w:tcW w:w="724" w:type="dxa"/>
            <w:shd w:val="clear" w:color="auto" w:fill="auto"/>
            <w:noWrap/>
            <w:vAlign w:val="center"/>
          </w:tcPr>
          <w:p w:rsidR="00C65510" w:rsidRPr="00C65510" w:rsidRDefault="00C65510" w:rsidP="00C65510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510" w:rsidRPr="000D2CEF" w:rsidRDefault="00012051" w:rsidP="00C65510">
            <w:pPr>
              <w:rPr>
                <w:rFonts w:ascii="Times New Roman" w:hAnsi="Times New Roman"/>
              </w:rPr>
            </w:pPr>
            <w:r w:rsidRPr="000D2CEF">
              <w:rPr>
                <w:rFonts w:ascii="Times New Roman" w:hAnsi="Times New Roman"/>
                <w:szCs w:val="22"/>
              </w:rPr>
              <w:t>Подтверждение соответствия предлагаемого оборудования и технических решений к комплексному заданию на выполнение работ по внедрению СУУ ТП установки.</w:t>
            </w:r>
          </w:p>
        </w:tc>
        <w:tc>
          <w:tcPr>
            <w:tcW w:w="2835" w:type="dxa"/>
            <w:shd w:val="clear" w:color="auto" w:fill="auto"/>
          </w:tcPr>
          <w:p w:rsidR="00C65510" w:rsidRPr="00C65510" w:rsidRDefault="00012051" w:rsidP="00012051">
            <w:pPr>
              <w:rPr>
                <w:rFonts w:ascii="Times New Roman" w:hAnsi="Times New Roman"/>
              </w:rPr>
            </w:pPr>
            <w:r w:rsidRPr="00012051">
              <w:rPr>
                <w:rFonts w:ascii="Times New Roman" w:hAnsi="Times New Roman"/>
                <w:szCs w:val="22"/>
              </w:rPr>
              <w:t xml:space="preserve">Комплексное задание </w:t>
            </w:r>
            <w:r>
              <w:rPr>
                <w:rFonts w:ascii="Times New Roman" w:hAnsi="Times New Roman"/>
                <w:szCs w:val="22"/>
              </w:rPr>
              <w:t xml:space="preserve">№ 4-645-К, № 4-646-К, № 1-3073-К, №3-3229-К, </w:t>
            </w:r>
            <w:r w:rsidRPr="00012051">
              <w:rPr>
                <w:rFonts w:ascii="Times New Roman" w:hAnsi="Times New Roman"/>
                <w:szCs w:val="22"/>
              </w:rPr>
              <w:t>заверенное подписью и штампом Контрагента (Производителя) с надписью «ПОДТВЕРЖДАЮ»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5510" w:rsidRPr="00BB48EB" w:rsidRDefault="00BD7A52" w:rsidP="00012051">
            <w:pPr>
              <w:rPr>
                <w:rFonts w:ascii="Times New Roman" w:hAnsi="Times New Roman"/>
                <w:sz w:val="20"/>
                <w:szCs w:val="20"/>
              </w:rPr>
            </w:pPr>
            <w:r w:rsidRPr="00BB48EB">
              <w:rPr>
                <w:rFonts w:ascii="Times New Roman" w:hAnsi="Times New Roman"/>
                <w:sz w:val="20"/>
                <w:szCs w:val="20"/>
              </w:rPr>
              <w:t>Наличие/</w:t>
            </w:r>
          </w:p>
          <w:p w:rsidR="00BD7A52" w:rsidRPr="00C65510" w:rsidRDefault="00BD7A52" w:rsidP="00012051">
            <w:pPr>
              <w:rPr>
                <w:rFonts w:ascii="Times New Roman" w:hAnsi="Times New Roman"/>
                <w:sz w:val="24"/>
              </w:rPr>
            </w:pPr>
            <w:r w:rsidRPr="00BB48EB">
              <w:rPr>
                <w:rFonts w:ascii="Times New Roman" w:hAnsi="Times New Roman"/>
                <w:sz w:val="20"/>
                <w:szCs w:val="20"/>
              </w:rPr>
              <w:t>отсутствие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5510" w:rsidRPr="00C65510" w:rsidRDefault="000D2CEF" w:rsidP="00156038">
            <w:pPr>
              <w:rPr>
                <w:rFonts w:ascii="Times New Roman" w:hAnsi="Times New Roman"/>
                <w:sz w:val="24"/>
              </w:rPr>
            </w:pPr>
            <w:r w:rsidRPr="00012051">
              <w:rPr>
                <w:rFonts w:ascii="Times New Roman" w:hAnsi="Times New Roman"/>
                <w:szCs w:val="22"/>
              </w:rPr>
              <w:t xml:space="preserve">Комплексное задание </w:t>
            </w:r>
            <w:r>
              <w:rPr>
                <w:rFonts w:ascii="Times New Roman" w:hAnsi="Times New Roman"/>
                <w:szCs w:val="22"/>
              </w:rPr>
              <w:t xml:space="preserve">№ 4-645-К, № 4-646-К, № 1-3073-К, №3-3229-К, </w:t>
            </w:r>
            <w:r w:rsidRPr="00012051">
              <w:rPr>
                <w:rFonts w:ascii="Times New Roman" w:hAnsi="Times New Roman"/>
                <w:szCs w:val="22"/>
              </w:rPr>
              <w:t xml:space="preserve">заверенное подписью и штампом Контрагента </w:t>
            </w:r>
            <w:r w:rsidRPr="00012051">
              <w:rPr>
                <w:rFonts w:ascii="Times New Roman" w:hAnsi="Times New Roman"/>
                <w:szCs w:val="22"/>
              </w:rPr>
              <w:lastRenderedPageBreak/>
              <w:t>(Производителя) с надписью</w:t>
            </w:r>
          </w:p>
        </w:tc>
      </w:tr>
      <w:tr w:rsidR="00012051" w:rsidRPr="00C65510" w:rsidTr="000D2CEF">
        <w:trPr>
          <w:trHeight w:val="196"/>
        </w:trPr>
        <w:tc>
          <w:tcPr>
            <w:tcW w:w="724" w:type="dxa"/>
            <w:shd w:val="clear" w:color="auto" w:fill="auto"/>
            <w:noWrap/>
            <w:vAlign w:val="center"/>
          </w:tcPr>
          <w:p w:rsidR="00012051" w:rsidRPr="00C65510" w:rsidRDefault="00012051" w:rsidP="00C65510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12051" w:rsidRPr="00DE5871" w:rsidRDefault="00012051" w:rsidP="000D2CEF">
            <w:pPr>
              <w:rPr>
                <w:rFonts w:ascii="Times New Roman" w:hAnsi="Times New Roman"/>
              </w:rPr>
            </w:pPr>
            <w:r w:rsidRPr="00DE5871">
              <w:rPr>
                <w:rFonts w:ascii="Times New Roman" w:hAnsi="Times New Roman"/>
                <w:szCs w:val="22"/>
              </w:rPr>
              <w:t>Подтверждение соответствия предлагаемого оборудования и технических решений приложению №1 к</w:t>
            </w:r>
            <w:r>
              <w:rPr>
                <w:rFonts w:ascii="Times New Roman" w:hAnsi="Times New Roman"/>
                <w:szCs w:val="22"/>
              </w:rPr>
              <w:t xml:space="preserve"> каждому</w:t>
            </w:r>
            <w:r w:rsidRPr="00DE5871">
              <w:rPr>
                <w:rFonts w:ascii="Times New Roman" w:hAnsi="Times New Roman"/>
                <w:szCs w:val="22"/>
              </w:rPr>
              <w:t xml:space="preserve"> комплексному заданию на выполнение работ по внедрению СУУ ТП установки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12051" w:rsidRDefault="00012051" w:rsidP="00156038">
            <w:pPr>
              <w:rPr>
                <w:rFonts w:ascii="Times New Roman" w:hAnsi="Times New Roman"/>
              </w:rPr>
            </w:pPr>
            <w:r w:rsidRPr="003C6433">
              <w:rPr>
                <w:rFonts w:ascii="Times New Roman" w:hAnsi="Times New Roman"/>
                <w:szCs w:val="22"/>
              </w:rPr>
              <w:t>Приложение№1</w:t>
            </w:r>
            <w:r>
              <w:rPr>
                <w:rFonts w:ascii="Times New Roman" w:hAnsi="Times New Roman"/>
                <w:szCs w:val="22"/>
              </w:rPr>
              <w:t xml:space="preserve"> к каждому комплексному заданию</w:t>
            </w:r>
            <w:r w:rsidRPr="003C6433">
              <w:rPr>
                <w:rFonts w:ascii="Times New Roman" w:hAnsi="Times New Roman"/>
                <w:szCs w:val="22"/>
              </w:rPr>
              <w:t xml:space="preserve"> заверенное подписью и штампом Контрагента (Производителя) с надписью «ПОДТВЕРЖДАЮ»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7A52" w:rsidRPr="00BB48EB" w:rsidRDefault="00BD7A52" w:rsidP="00BD7A52">
            <w:pPr>
              <w:rPr>
                <w:rFonts w:ascii="Times New Roman" w:hAnsi="Times New Roman"/>
              </w:rPr>
            </w:pPr>
            <w:r w:rsidRPr="00BB48EB">
              <w:rPr>
                <w:rFonts w:ascii="Times New Roman" w:hAnsi="Times New Roman"/>
                <w:szCs w:val="22"/>
              </w:rPr>
              <w:t>Наличие/</w:t>
            </w:r>
          </w:p>
          <w:p w:rsidR="00012051" w:rsidRPr="00C65510" w:rsidRDefault="00BD7A52" w:rsidP="00BD7A52">
            <w:pPr>
              <w:rPr>
                <w:rFonts w:ascii="Times New Roman" w:hAnsi="Times New Roman"/>
                <w:sz w:val="24"/>
              </w:rPr>
            </w:pPr>
            <w:r w:rsidRPr="00BB48EB">
              <w:rPr>
                <w:rFonts w:ascii="Times New Roman" w:hAnsi="Times New Roman"/>
                <w:szCs w:val="22"/>
              </w:rPr>
              <w:t>отсутствие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51" w:rsidRPr="00C65510" w:rsidRDefault="00012051" w:rsidP="00156038">
            <w:pPr>
              <w:rPr>
                <w:rFonts w:ascii="Times New Roman" w:hAnsi="Times New Roman"/>
                <w:sz w:val="24"/>
              </w:rPr>
            </w:pPr>
            <w:r w:rsidRPr="003C6433">
              <w:rPr>
                <w:rFonts w:ascii="Times New Roman" w:hAnsi="Times New Roman"/>
                <w:szCs w:val="22"/>
              </w:rPr>
              <w:t>Приложение№1</w:t>
            </w:r>
            <w:r>
              <w:rPr>
                <w:rFonts w:ascii="Times New Roman" w:hAnsi="Times New Roman"/>
                <w:szCs w:val="22"/>
              </w:rPr>
              <w:t xml:space="preserve"> к каждому комплексному заданию</w:t>
            </w:r>
            <w:r w:rsidRPr="003C6433">
              <w:rPr>
                <w:rFonts w:ascii="Times New Roman" w:hAnsi="Times New Roman"/>
                <w:szCs w:val="22"/>
              </w:rPr>
              <w:t xml:space="preserve"> заверенное подписью и штампом Контрагента (Производителя) с надписью «ПОДТВЕРЖДАЮ»</w:t>
            </w:r>
          </w:p>
        </w:tc>
      </w:tr>
      <w:tr w:rsidR="00012051" w:rsidRPr="00C65510" w:rsidTr="000D2CEF">
        <w:trPr>
          <w:trHeight w:val="196"/>
        </w:trPr>
        <w:tc>
          <w:tcPr>
            <w:tcW w:w="724" w:type="dxa"/>
            <w:shd w:val="clear" w:color="auto" w:fill="auto"/>
            <w:noWrap/>
            <w:vAlign w:val="center"/>
          </w:tcPr>
          <w:p w:rsidR="00012051" w:rsidRPr="00C65510" w:rsidRDefault="00012051" w:rsidP="00C65510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12051" w:rsidRPr="00A6393F" w:rsidRDefault="000D2CEF" w:rsidP="00C65510">
            <w:pPr>
              <w:rPr>
                <w:rFonts w:ascii="Times New Roman" w:hAnsi="Times New Roman"/>
                <w:iCs/>
              </w:rPr>
            </w:pPr>
            <w:r w:rsidRPr="00DE5871">
              <w:rPr>
                <w:rFonts w:ascii="Times New Roman" w:hAnsi="Times New Roman"/>
                <w:szCs w:val="22"/>
              </w:rPr>
              <w:t>Подтверждение соответствия предлагаемого оборудования и технических решений приложению</w:t>
            </w:r>
            <w:r w:rsidRPr="00030BC0">
              <w:rPr>
                <w:rFonts w:ascii="Times New Roman" w:hAnsi="Times New Roman"/>
                <w:szCs w:val="22"/>
              </w:rPr>
              <w:t xml:space="preserve"> </w:t>
            </w:r>
            <w:r w:rsidRPr="00DE5871">
              <w:rPr>
                <w:rFonts w:ascii="Times New Roman" w:hAnsi="Times New Roman"/>
                <w:szCs w:val="22"/>
              </w:rPr>
              <w:t>№2 к</w:t>
            </w:r>
            <w:r>
              <w:rPr>
                <w:rFonts w:ascii="Times New Roman" w:hAnsi="Times New Roman"/>
                <w:szCs w:val="22"/>
              </w:rPr>
              <w:t xml:space="preserve"> каждому</w:t>
            </w:r>
            <w:r w:rsidRPr="00DE5871">
              <w:rPr>
                <w:rFonts w:ascii="Times New Roman" w:hAnsi="Times New Roman"/>
                <w:szCs w:val="22"/>
              </w:rPr>
              <w:t xml:space="preserve"> комплексному заданию на выполнение работ по внедрению СУУ ТП установки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12051" w:rsidRDefault="000D2CEF" w:rsidP="00156038">
            <w:pPr>
              <w:rPr>
                <w:rFonts w:ascii="Times New Roman" w:hAnsi="Times New Roman"/>
              </w:rPr>
            </w:pPr>
            <w:r w:rsidRPr="003C6433">
              <w:rPr>
                <w:rFonts w:ascii="Times New Roman" w:hAnsi="Times New Roman"/>
                <w:szCs w:val="22"/>
              </w:rPr>
              <w:t xml:space="preserve">Приложение№2 </w:t>
            </w:r>
            <w:r>
              <w:rPr>
                <w:rFonts w:ascii="Times New Roman" w:hAnsi="Times New Roman"/>
                <w:szCs w:val="22"/>
              </w:rPr>
              <w:t xml:space="preserve">к каждому комплексному заданию </w:t>
            </w:r>
            <w:r w:rsidRPr="003C6433">
              <w:rPr>
                <w:rFonts w:ascii="Times New Roman" w:hAnsi="Times New Roman"/>
                <w:szCs w:val="22"/>
              </w:rPr>
              <w:t>заверенное подписью и штампом Контрагента (Производителя) с надписью «ПОДТВЕРЖДАЮ»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8EB" w:rsidRPr="00BB48EB" w:rsidRDefault="00BB48EB" w:rsidP="00BB48EB">
            <w:pPr>
              <w:rPr>
                <w:rFonts w:ascii="Times New Roman" w:hAnsi="Times New Roman"/>
              </w:rPr>
            </w:pPr>
            <w:r w:rsidRPr="00BB48EB">
              <w:rPr>
                <w:rFonts w:ascii="Times New Roman" w:hAnsi="Times New Roman"/>
                <w:szCs w:val="22"/>
              </w:rPr>
              <w:t>Наличие/</w:t>
            </w:r>
          </w:p>
          <w:p w:rsidR="00012051" w:rsidRPr="00C65510" w:rsidRDefault="00BB48EB" w:rsidP="00BB48EB">
            <w:pPr>
              <w:rPr>
                <w:rFonts w:ascii="Times New Roman" w:hAnsi="Times New Roman"/>
                <w:sz w:val="24"/>
              </w:rPr>
            </w:pPr>
            <w:r w:rsidRPr="00BB48EB">
              <w:rPr>
                <w:rFonts w:ascii="Times New Roman" w:hAnsi="Times New Roman"/>
                <w:szCs w:val="22"/>
              </w:rPr>
              <w:t>отсутствие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051" w:rsidRPr="000D2CEF" w:rsidRDefault="000D2CEF" w:rsidP="00156038">
            <w:pPr>
              <w:rPr>
                <w:rFonts w:ascii="Times New Roman" w:hAnsi="Times New Roman"/>
              </w:rPr>
            </w:pPr>
            <w:r w:rsidRPr="000D2CEF">
              <w:rPr>
                <w:rFonts w:ascii="Times New Roman" w:hAnsi="Times New Roman"/>
                <w:szCs w:val="22"/>
              </w:rPr>
              <w:t>Приложение№2 к каждому комплексному заданию заверенное подписью и штампом Контрагента (Производителя) с надписью «ПОДТВЕРЖДАЮ»</w:t>
            </w:r>
          </w:p>
        </w:tc>
      </w:tr>
    </w:tbl>
    <w:p w:rsidR="000D2CEF" w:rsidRDefault="000D2CEF" w:rsidP="000D2CEF">
      <w:pPr>
        <w:autoSpaceDE w:val="0"/>
        <w:autoSpaceDN w:val="0"/>
        <w:adjustRightInd w:val="0"/>
        <w:jc w:val="both"/>
        <w:rPr>
          <w:rFonts w:ascii="Times New Roman" w:hAnsi="Times New Roman"/>
          <w:iCs/>
          <w:szCs w:val="22"/>
        </w:rPr>
      </w:pPr>
      <w:r w:rsidRPr="0077368E">
        <w:rPr>
          <w:rFonts w:ascii="Times New Roman" w:hAnsi="Times New Roman"/>
          <w:iCs/>
          <w:szCs w:val="22"/>
        </w:rPr>
        <w:t>ТП – техническое предложение</w:t>
      </w:r>
      <w:r>
        <w:rPr>
          <w:rFonts w:ascii="Times New Roman" w:hAnsi="Times New Roman"/>
          <w:iCs/>
          <w:szCs w:val="22"/>
        </w:rPr>
        <w:t>;</w:t>
      </w:r>
    </w:p>
    <w:p w:rsidR="000D2CEF" w:rsidRPr="00802F7B" w:rsidRDefault="000D2CEF" w:rsidP="000D2CEF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802F7B">
        <w:rPr>
          <w:rFonts w:ascii="Times New Roman" w:hAnsi="Times New Roman"/>
          <w:iCs/>
          <w:szCs w:val="22"/>
        </w:rPr>
        <w:t>Приложение№1 - Т</w:t>
      </w:r>
      <w:r w:rsidRPr="00802F7B">
        <w:rPr>
          <w:rFonts w:ascii="Times New Roman" w:hAnsi="Times New Roman"/>
          <w:szCs w:val="22"/>
        </w:rPr>
        <w:t>ребования к системе усовершенствованного управления технологическим процессом установки.</w:t>
      </w:r>
    </w:p>
    <w:p w:rsidR="000D2CEF" w:rsidRPr="00B55B5A" w:rsidRDefault="000D2CEF" w:rsidP="000D2CEF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802F7B">
        <w:rPr>
          <w:rFonts w:ascii="Times New Roman" w:hAnsi="Times New Roman"/>
          <w:iCs/>
          <w:szCs w:val="22"/>
        </w:rPr>
        <w:t>Приложение№2 – Дополнительные т</w:t>
      </w:r>
      <w:r w:rsidRPr="00802F7B">
        <w:rPr>
          <w:rFonts w:ascii="Times New Roman" w:hAnsi="Times New Roman"/>
          <w:szCs w:val="22"/>
        </w:rPr>
        <w:t>ребования к технико-коммерческому предложению на внедрение системы усовершенствованного управления технологическим процессом установки</w:t>
      </w:r>
      <w:r w:rsidRPr="00802F7B">
        <w:rPr>
          <w:rFonts w:ascii="Times New Roman" w:hAnsi="Times New Roman"/>
          <w:strike/>
          <w:sz w:val="24"/>
        </w:rPr>
        <w:t>.</w:t>
      </w:r>
    </w:p>
    <w:p w:rsidR="000D2CEF" w:rsidRPr="0077368E" w:rsidRDefault="000D2CEF" w:rsidP="000D2CEF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A6393F" w:rsidRPr="00012051" w:rsidRDefault="00A6393F" w:rsidP="00694B1C">
      <w:pPr>
        <w:tabs>
          <w:tab w:val="left" w:pos="7390"/>
        </w:tabs>
        <w:autoSpaceDE w:val="0"/>
        <w:autoSpaceDN w:val="0"/>
        <w:adjustRightInd w:val="0"/>
        <w:spacing w:before="0"/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</w:pPr>
    </w:p>
    <w:p w:rsidR="00763BE4" w:rsidRPr="00C3289F" w:rsidRDefault="007F7448" w:rsidP="00694B1C">
      <w:pPr>
        <w:tabs>
          <w:tab w:val="left" w:pos="7390"/>
        </w:tabs>
        <w:autoSpaceDE w:val="0"/>
        <w:autoSpaceDN w:val="0"/>
        <w:adjustRightInd w:val="0"/>
        <w:spacing w:before="0"/>
        <w:rPr>
          <w:rFonts w:ascii="Times New Roman" w:eastAsia="Calibri" w:hAnsi="Times New Roman" w:cs="Arial"/>
          <w:iCs/>
          <w:sz w:val="24"/>
          <w:szCs w:val="22"/>
          <w:lang w:eastAsia="en-US"/>
        </w:rPr>
      </w:pPr>
      <w:r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 xml:space="preserve">3. </w:t>
      </w:r>
      <w:r w:rsidR="00763BE4" w:rsidRPr="00C3289F"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>Т</w:t>
      </w:r>
      <w:r w:rsidR="00694B1C" w:rsidRPr="00C3289F">
        <w:rPr>
          <w:rFonts w:ascii="Times New Roman" w:eastAsia="Calibri" w:hAnsi="Times New Roman" w:cs="Arial"/>
          <w:b/>
          <w:iCs/>
          <w:sz w:val="24"/>
          <w:szCs w:val="22"/>
          <w:lang w:eastAsia="en-US"/>
        </w:rPr>
        <w:t>ребования к контрагенту.</w:t>
      </w:r>
    </w:p>
    <w:p w:rsidR="00763BE4" w:rsidRPr="00C3289F" w:rsidRDefault="00763BE4" w:rsidP="00763BE4">
      <w:pPr>
        <w:spacing w:before="0"/>
        <w:jc w:val="both"/>
        <w:rPr>
          <w:rFonts w:ascii="Times New Roman" w:eastAsia="Calibri" w:hAnsi="Times New Roman"/>
          <w:sz w:val="24"/>
          <w:szCs w:val="22"/>
          <w:lang w:eastAsia="en-US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3473"/>
        <w:gridCol w:w="3205"/>
        <w:gridCol w:w="1284"/>
        <w:gridCol w:w="1276"/>
      </w:tblGrid>
      <w:tr w:rsidR="002D7C9B" w:rsidRPr="002D7C9B" w:rsidTr="00981B55">
        <w:trPr>
          <w:trHeight w:val="300"/>
          <w:tblHeader/>
        </w:trPr>
        <w:tc>
          <w:tcPr>
            <w:tcW w:w="842" w:type="dxa"/>
            <w:shd w:val="clear" w:color="auto" w:fill="D9D9D9"/>
            <w:vAlign w:val="center"/>
          </w:tcPr>
          <w:p w:rsidR="00C65510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65510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65510" w:rsidRPr="002D7C9B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</w:p>
          <w:p w:rsidR="002D7C9B" w:rsidRPr="002D7C9B" w:rsidRDefault="002D7C9B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D9D9D9"/>
            <w:vAlign w:val="center"/>
          </w:tcPr>
          <w:p w:rsidR="002D7C9B" w:rsidRPr="002D7C9B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требования (критерия)</w:t>
            </w:r>
          </w:p>
        </w:tc>
        <w:tc>
          <w:tcPr>
            <w:tcW w:w="3205" w:type="dxa"/>
            <w:shd w:val="clear" w:color="auto" w:fill="D9D9D9"/>
            <w:vAlign w:val="center"/>
          </w:tcPr>
          <w:p w:rsidR="002D7C9B" w:rsidRPr="002D7C9B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84" w:type="dxa"/>
            <w:shd w:val="clear" w:color="auto" w:fill="D9D9D9"/>
            <w:vAlign w:val="center"/>
          </w:tcPr>
          <w:p w:rsidR="002D7C9B" w:rsidRPr="002D7C9B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>Ед.изм.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D7C9B" w:rsidRPr="00C65510" w:rsidRDefault="00C65510" w:rsidP="00C6551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510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65510" w:rsidRPr="00A53010" w:rsidTr="00981B55">
        <w:trPr>
          <w:trHeight w:val="196"/>
        </w:trPr>
        <w:tc>
          <w:tcPr>
            <w:tcW w:w="842" w:type="dxa"/>
            <w:shd w:val="clear" w:color="auto" w:fill="auto"/>
            <w:noWrap/>
            <w:vAlign w:val="center"/>
          </w:tcPr>
          <w:p w:rsidR="00C65510" w:rsidRPr="00A53010" w:rsidRDefault="00C65510" w:rsidP="00701229">
            <w:pPr>
              <w:rPr>
                <w:rFonts w:ascii="Times New Roman" w:hAnsi="Times New Roman"/>
                <w:sz w:val="20"/>
                <w:szCs w:val="20"/>
              </w:rPr>
            </w:pPr>
            <w:r w:rsidRPr="00A53010">
              <w:rPr>
                <w:rFonts w:ascii="Times New Roman" w:hAnsi="Times New Roman"/>
                <w:sz w:val="20"/>
                <w:szCs w:val="20"/>
              </w:rPr>
              <w:t>1</w:t>
            </w:r>
            <w:r w:rsidR="007012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shd w:val="clear" w:color="auto" w:fill="auto"/>
          </w:tcPr>
          <w:p w:rsidR="00C65510" w:rsidRPr="00A53010" w:rsidRDefault="00701229" w:rsidP="00F95EB2">
            <w:pPr>
              <w:rPr>
                <w:rFonts w:ascii="Times New Roman" w:hAnsi="Times New Roman"/>
                <w:sz w:val="24"/>
              </w:rPr>
            </w:pPr>
            <w:r w:rsidRPr="00F63995">
              <w:rPr>
                <w:rFonts w:ascii="Times New Roman" w:hAnsi="Times New Roman"/>
                <w:szCs w:val="22"/>
              </w:rPr>
              <w:t>Наличие обученного и аттестованного персонала</w:t>
            </w:r>
            <w:r>
              <w:rPr>
                <w:rFonts w:ascii="Times New Roman" w:hAnsi="Times New Roman"/>
                <w:szCs w:val="22"/>
              </w:rPr>
              <w:t>, не менее 5 человек</w:t>
            </w:r>
            <w:r w:rsidRPr="00F63995">
              <w:rPr>
                <w:rFonts w:ascii="Times New Roman" w:hAnsi="Times New Roman"/>
                <w:szCs w:val="22"/>
              </w:rPr>
              <w:t>. Ответственные лица должны быть обучены, аттестованы в области промышленной безопасности и иметь удостоверение Б1.17.</w:t>
            </w:r>
          </w:p>
        </w:tc>
        <w:tc>
          <w:tcPr>
            <w:tcW w:w="3205" w:type="dxa"/>
            <w:shd w:val="clear" w:color="auto" w:fill="auto"/>
          </w:tcPr>
          <w:p w:rsidR="00C65510" w:rsidRPr="00A53010" w:rsidRDefault="00701229" w:rsidP="00F95EB2">
            <w:pPr>
              <w:rPr>
                <w:rFonts w:ascii="Times New Roman" w:hAnsi="Times New Roman"/>
                <w:sz w:val="24"/>
              </w:rPr>
            </w:pPr>
            <w:r w:rsidRPr="00F63995">
              <w:rPr>
                <w:rFonts w:ascii="Times New Roman" w:hAnsi="Times New Roman"/>
                <w:szCs w:val="22"/>
              </w:rPr>
              <w:t>Справка о наличии кадровых ресурсов с приложением копий протоколов проверки знаний по промышленной безопасности, руководителей и специалистов за подписью уполномоченного лица</w:t>
            </w:r>
            <w:r>
              <w:rPr>
                <w:rFonts w:ascii="Times New Roman" w:hAnsi="Times New Roman"/>
                <w:szCs w:val="22"/>
              </w:rPr>
              <w:t xml:space="preserve"> (Форма № 7)</w:t>
            </w:r>
          </w:p>
        </w:tc>
        <w:tc>
          <w:tcPr>
            <w:tcW w:w="1284" w:type="dxa"/>
            <w:shd w:val="clear" w:color="000000" w:fill="FFFFFF"/>
            <w:vAlign w:val="center"/>
          </w:tcPr>
          <w:p w:rsidR="00C65510" w:rsidRPr="00A53010" w:rsidRDefault="00C65510" w:rsidP="00701229">
            <w:pPr>
              <w:rPr>
                <w:rFonts w:ascii="Times New Roman" w:hAnsi="Times New Roman"/>
                <w:sz w:val="24"/>
              </w:rPr>
            </w:pPr>
            <w:r w:rsidRPr="00A53010"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5510" w:rsidRPr="00A53010" w:rsidRDefault="007012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5</w:t>
            </w:r>
            <w:r w:rsidR="00C65510" w:rsidRPr="00A53010">
              <w:rPr>
                <w:rFonts w:ascii="Times New Roman" w:hAnsi="Times New Roman"/>
              </w:rPr>
              <w:t xml:space="preserve"> и более</w:t>
            </w:r>
          </w:p>
        </w:tc>
      </w:tr>
      <w:tr w:rsidR="005F077E" w:rsidRPr="00A53010" w:rsidTr="00981B55">
        <w:trPr>
          <w:trHeight w:val="347"/>
        </w:trPr>
        <w:tc>
          <w:tcPr>
            <w:tcW w:w="842" w:type="dxa"/>
            <w:shd w:val="clear" w:color="auto" w:fill="D9D9D9" w:themeFill="background1" w:themeFillShade="D9"/>
            <w:noWrap/>
            <w:vAlign w:val="center"/>
          </w:tcPr>
          <w:p w:rsidR="005F077E" w:rsidRPr="00A53010" w:rsidRDefault="005F077E" w:rsidP="0053475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238" w:type="dxa"/>
            <w:gridSpan w:val="4"/>
            <w:shd w:val="clear" w:color="auto" w:fill="D9D9D9" w:themeFill="background1" w:themeFillShade="D9"/>
          </w:tcPr>
          <w:p w:rsidR="005F077E" w:rsidRPr="00A53010" w:rsidRDefault="005F077E" w:rsidP="00F95EB2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F077E" w:rsidRPr="00A53010" w:rsidTr="00701229">
        <w:trPr>
          <w:trHeight w:val="3004"/>
        </w:trPr>
        <w:tc>
          <w:tcPr>
            <w:tcW w:w="842" w:type="dxa"/>
            <w:shd w:val="clear" w:color="auto" w:fill="auto"/>
            <w:noWrap/>
            <w:vAlign w:val="center"/>
          </w:tcPr>
          <w:p w:rsidR="005F077E" w:rsidRPr="00A53010" w:rsidRDefault="007012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3473" w:type="dxa"/>
            <w:shd w:val="clear" w:color="auto" w:fill="auto"/>
          </w:tcPr>
          <w:p w:rsidR="005F077E" w:rsidRPr="000329B3" w:rsidRDefault="000329B3" w:rsidP="00701229">
            <w:pPr>
              <w:rPr>
                <w:rFonts w:ascii="Times New Roman" w:hAnsi="Times New Roman"/>
                <w:bCs/>
              </w:rPr>
            </w:pPr>
            <w:r w:rsidRPr="000329B3">
              <w:rPr>
                <w:rFonts w:ascii="Times New Roman" w:hAnsi="Times New Roman"/>
                <w:bCs/>
                <w:szCs w:val="22"/>
              </w:rPr>
              <w:t>Наличие у Контрагента опыта выполнения работ по прямым договорам</w:t>
            </w:r>
            <w:r w:rsidR="00701229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Pr="000329B3">
              <w:rPr>
                <w:rFonts w:ascii="Times New Roman" w:hAnsi="Times New Roman"/>
                <w:bCs/>
                <w:szCs w:val="22"/>
              </w:rPr>
              <w:t>по</w:t>
            </w:r>
            <w:r w:rsidR="00701229">
              <w:rPr>
                <w:rFonts w:ascii="Times New Roman" w:hAnsi="Times New Roman"/>
                <w:bCs/>
                <w:szCs w:val="22"/>
              </w:rPr>
              <w:t xml:space="preserve"> внедрению не менее 3-х СУУ ТП</w:t>
            </w:r>
            <w:r w:rsidRPr="000329B3">
              <w:rPr>
                <w:rFonts w:ascii="Times New Roman" w:hAnsi="Times New Roman"/>
                <w:bCs/>
                <w:szCs w:val="22"/>
              </w:rPr>
              <w:t xml:space="preserve"> на объектах нефтепереработки, в том числе, но не ограничиваясь, на ОАО «Славнефть-ЯНОС», </w:t>
            </w:r>
            <w:r w:rsidR="00F95EB2">
              <w:rPr>
                <w:rFonts w:ascii="Times New Roman" w:hAnsi="Times New Roman"/>
                <w:bCs/>
                <w:szCs w:val="22"/>
              </w:rPr>
              <w:t>П</w:t>
            </w:r>
            <w:r w:rsidRPr="000329B3">
              <w:rPr>
                <w:rFonts w:ascii="Times New Roman" w:hAnsi="Times New Roman"/>
                <w:bCs/>
                <w:szCs w:val="22"/>
              </w:rPr>
              <w:t xml:space="preserve">АО «Газпром нефть», </w:t>
            </w:r>
            <w:r w:rsidR="00F95EB2">
              <w:rPr>
                <w:rFonts w:ascii="Times New Roman" w:hAnsi="Times New Roman"/>
                <w:bCs/>
                <w:szCs w:val="22"/>
              </w:rPr>
              <w:t>ПАО «НК «Роснефть»</w:t>
            </w:r>
            <w:r w:rsidR="00701229">
              <w:rPr>
                <w:rFonts w:ascii="Times New Roman" w:hAnsi="Times New Roman"/>
                <w:bCs/>
                <w:szCs w:val="22"/>
              </w:rPr>
              <w:t xml:space="preserve"> за последние пять лет</w:t>
            </w:r>
            <w:r w:rsidR="00F95EB2">
              <w:rPr>
                <w:rFonts w:ascii="Times New Roman" w:hAnsi="Times New Roman"/>
                <w:bCs/>
                <w:szCs w:val="22"/>
              </w:rPr>
              <w:t>.</w:t>
            </w:r>
          </w:p>
        </w:tc>
        <w:tc>
          <w:tcPr>
            <w:tcW w:w="3205" w:type="dxa"/>
            <w:shd w:val="clear" w:color="auto" w:fill="auto"/>
          </w:tcPr>
          <w:p w:rsidR="005F077E" w:rsidRPr="00D30B86" w:rsidRDefault="00F95EB2" w:rsidP="00701229">
            <w:pPr>
              <w:rPr>
                <w:rFonts w:ascii="Times New Roman" w:hAnsi="Times New Roman"/>
              </w:rPr>
            </w:pPr>
            <w:r w:rsidRPr="00D30B86">
              <w:rPr>
                <w:rFonts w:ascii="Times New Roman" w:hAnsi="Times New Roman"/>
                <w:szCs w:val="22"/>
              </w:rPr>
              <w:t>Справка об опыте работы (</w:t>
            </w:r>
            <w:r w:rsidRPr="00C57744">
              <w:rPr>
                <w:rFonts w:ascii="Times New Roman" w:hAnsi="Times New Roman"/>
                <w:color w:val="000000" w:themeColor="text1"/>
                <w:szCs w:val="22"/>
              </w:rPr>
              <w:t>Форма №</w:t>
            </w:r>
            <w:r w:rsidR="00C57744" w:rsidRPr="00C57744">
              <w:rPr>
                <w:rFonts w:ascii="Times New Roman" w:hAnsi="Times New Roman"/>
                <w:color w:val="000000" w:themeColor="text1"/>
                <w:szCs w:val="22"/>
              </w:rPr>
              <w:t>6</w:t>
            </w:r>
            <w:r w:rsidRPr="00D30B86">
              <w:rPr>
                <w:rFonts w:ascii="Times New Roman" w:hAnsi="Times New Roman"/>
                <w:szCs w:val="22"/>
              </w:rPr>
              <w:t>) с перечнем предприятий на которых проводились подобные работы в последние пя</w:t>
            </w:r>
            <w:r w:rsidR="00701229">
              <w:rPr>
                <w:rFonts w:ascii="Times New Roman" w:hAnsi="Times New Roman"/>
                <w:szCs w:val="22"/>
              </w:rPr>
              <w:t>ть лет за подписью руководителя.</w:t>
            </w:r>
          </w:p>
        </w:tc>
        <w:tc>
          <w:tcPr>
            <w:tcW w:w="1284" w:type="dxa"/>
            <w:shd w:val="clear" w:color="000000" w:fill="FFFFFF"/>
            <w:vAlign w:val="center"/>
          </w:tcPr>
          <w:p w:rsidR="005F077E" w:rsidRPr="00F1312E" w:rsidRDefault="00F1312E" w:rsidP="0070122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F077E" w:rsidRPr="00396720" w:rsidRDefault="00F1312E" w:rsidP="00701229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  <w:r w:rsidR="00396720" w:rsidRPr="00396720">
              <w:rPr>
                <w:rFonts w:ascii="Times New Roman" w:hAnsi="Times New Roman"/>
                <w:color w:val="000000" w:themeColor="text1"/>
              </w:rPr>
              <w:t xml:space="preserve"> и более </w:t>
            </w:r>
          </w:p>
        </w:tc>
      </w:tr>
    </w:tbl>
    <w:p w:rsidR="00763BE4" w:rsidRDefault="00763BE4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245E80" w:rsidRPr="003E57B4" w:rsidRDefault="00245E80" w:rsidP="00245E80">
      <w:pPr>
        <w:autoSpaceDE w:val="0"/>
        <w:spacing w:before="240" w:after="120"/>
        <w:jc w:val="both"/>
        <w:rPr>
          <w:rFonts w:ascii="Times New Roman" w:hAnsi="Times New Roman"/>
          <w:b/>
          <w:iCs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 xml:space="preserve">4. Условия выполнения работ. </w:t>
      </w:r>
    </w:p>
    <w:p w:rsidR="00245E80" w:rsidRPr="000A2A4C" w:rsidRDefault="00245E80" w:rsidP="00245E80">
      <w:pPr>
        <w:autoSpaceDE w:val="0"/>
        <w:spacing w:before="0"/>
        <w:ind w:firstLine="720"/>
        <w:jc w:val="both"/>
        <w:rPr>
          <w:rFonts w:ascii="Times New Roman" w:hAnsi="Times New Roman"/>
          <w:color w:val="000000"/>
          <w:sz w:val="24"/>
        </w:rPr>
      </w:pPr>
      <w:r w:rsidRPr="000A2A4C">
        <w:rPr>
          <w:rFonts w:ascii="Times New Roman" w:hAnsi="Times New Roman"/>
          <w:color w:val="000000"/>
          <w:sz w:val="24"/>
        </w:rPr>
        <w:t xml:space="preserve">Контрагент должен обладать соответствующими материально-техническими и кадровыми ресурсами, необходимыми для полного и своевременного выполнения договора по предложенной твердой договорной цене. </w:t>
      </w:r>
    </w:p>
    <w:p w:rsidR="00245E80" w:rsidRPr="00D104FA" w:rsidRDefault="00245E80" w:rsidP="00245E80">
      <w:pPr>
        <w:autoSpaceDE w:val="0"/>
        <w:spacing w:before="0"/>
        <w:jc w:val="both"/>
        <w:rPr>
          <w:rFonts w:ascii="Times New Roman" w:hAnsi="Times New Roman"/>
          <w:b/>
          <w:iCs/>
          <w:sz w:val="24"/>
        </w:rPr>
      </w:pPr>
    </w:p>
    <w:p w:rsidR="00A6393F" w:rsidRPr="00D104FA" w:rsidRDefault="00A6393F" w:rsidP="00245E80">
      <w:pPr>
        <w:autoSpaceDE w:val="0"/>
        <w:spacing w:before="0"/>
        <w:jc w:val="both"/>
        <w:rPr>
          <w:rFonts w:ascii="Times New Roman" w:hAnsi="Times New Roman"/>
          <w:b/>
          <w:iCs/>
          <w:sz w:val="24"/>
        </w:rPr>
      </w:pPr>
    </w:p>
    <w:p w:rsidR="00245E80" w:rsidRPr="003E57B4" w:rsidRDefault="00245E80" w:rsidP="00245E80">
      <w:pPr>
        <w:autoSpaceDE w:val="0"/>
        <w:spacing w:before="0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b/>
          <w:iCs/>
          <w:sz w:val="24"/>
        </w:rPr>
        <w:t xml:space="preserve">5. Особые условия. </w:t>
      </w:r>
    </w:p>
    <w:p w:rsidR="00245E80" w:rsidRPr="003E57B4" w:rsidRDefault="00245E80" w:rsidP="00245E80">
      <w:pPr>
        <w:ind w:firstLine="567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>В случае полного или частичного отзыва или ухудшения безотзывной оферты Победитель тендера будет обязан, безусловно и безоговорочно, уплатить ОАО «Славнефть-ЯНОС» штрафную неустойку в размере 5% от суммы Оферты. При несвоевременной или неполной уплате штрафной неустойки ОАО «Славнефть-ЯНОС» вправе начислить пени в размере 0,5% от несвоевременно уплаченной суммы до момента полного погашения.</w:t>
      </w:r>
    </w:p>
    <w:p w:rsidR="00245E80" w:rsidRPr="003E57B4" w:rsidRDefault="00245E80" w:rsidP="00245E80">
      <w:pPr>
        <w:ind w:firstLine="567"/>
        <w:jc w:val="both"/>
        <w:rPr>
          <w:rFonts w:ascii="Times New Roman" w:hAnsi="Times New Roman"/>
          <w:sz w:val="24"/>
        </w:rPr>
      </w:pPr>
      <w:r w:rsidRPr="003E57B4">
        <w:rPr>
          <w:rFonts w:ascii="Times New Roman" w:hAnsi="Times New Roman"/>
          <w:sz w:val="24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ОАО «Славнефть-ЯНОС» штрафную неустойку в размере 10% от суммы принятой ОАО «Славнефть-ЯНОС» в Оферте Победителя. При несвоевременной или неполной уплате штрафной неустойки ОАО «Славнефть-ЯНОС»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 </w:t>
      </w:r>
    </w:p>
    <w:p w:rsidR="00D30B86" w:rsidRPr="00C3289F" w:rsidRDefault="00D30B86" w:rsidP="00D30B86">
      <w:pPr>
        <w:spacing w:before="0"/>
        <w:rPr>
          <w:rFonts w:ascii="Times New Roman" w:hAnsi="Times New Roman"/>
          <w:b/>
          <w:bCs/>
          <w:sz w:val="24"/>
        </w:rPr>
      </w:pPr>
    </w:p>
    <w:p w:rsidR="00763BE4" w:rsidRPr="00C3289F" w:rsidRDefault="00763BE4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A571C5" w:rsidRDefault="00A571C5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D30B86" w:rsidRDefault="00D30B86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763BE4" w:rsidRPr="00C3289F" w:rsidRDefault="00763BE4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  <w:r w:rsidRPr="00C3289F">
        <w:rPr>
          <w:rFonts w:ascii="Times New Roman" w:hAnsi="Times New Roman"/>
          <w:b/>
          <w:bCs/>
          <w:sz w:val="24"/>
        </w:rPr>
        <w:t xml:space="preserve">Директор по снабжению               </w:t>
      </w:r>
      <w:r w:rsidRPr="00C3289F">
        <w:rPr>
          <w:rFonts w:ascii="Times New Roman" w:hAnsi="Times New Roman"/>
          <w:b/>
          <w:bCs/>
          <w:sz w:val="24"/>
        </w:rPr>
        <w:tab/>
      </w:r>
      <w:r w:rsidRPr="00C3289F">
        <w:rPr>
          <w:rFonts w:ascii="Times New Roman" w:hAnsi="Times New Roman"/>
          <w:b/>
          <w:bCs/>
          <w:sz w:val="24"/>
        </w:rPr>
        <w:tab/>
        <w:t xml:space="preserve"> ____________________    </w:t>
      </w:r>
      <w:r w:rsidR="00D259C7">
        <w:rPr>
          <w:rFonts w:ascii="Times New Roman" w:hAnsi="Times New Roman"/>
          <w:b/>
          <w:bCs/>
          <w:sz w:val="24"/>
        </w:rPr>
        <w:t>Д.Ю. Уржумов</w:t>
      </w:r>
    </w:p>
    <w:p w:rsidR="00A571C5" w:rsidRDefault="00A571C5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A571C5" w:rsidRDefault="00A571C5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A571C5" w:rsidRDefault="00A571C5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A571C5" w:rsidRDefault="00A571C5" w:rsidP="00763BE4">
      <w:pPr>
        <w:spacing w:before="0"/>
        <w:jc w:val="right"/>
        <w:rPr>
          <w:rFonts w:ascii="Times New Roman" w:hAnsi="Times New Roman"/>
          <w:b/>
          <w:bCs/>
          <w:sz w:val="24"/>
        </w:rPr>
        <w:sectPr w:rsidR="00A571C5" w:rsidSect="00506763">
          <w:footerReference w:type="default" r:id="rId8"/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D549DA" w:rsidRPr="00C3289F" w:rsidRDefault="000D2EB6" w:rsidP="00763BE4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D549DA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2</w:t>
      </w:r>
    </w:p>
    <w:p w:rsidR="00D549DA" w:rsidRPr="00C3289F" w:rsidRDefault="00D549DA" w:rsidP="00D549DA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делать Оферты № </w:t>
      </w:r>
      <w:r w:rsidR="000E7938">
        <w:rPr>
          <w:rFonts w:ascii="Times New Roman" w:hAnsi="Times New Roman"/>
          <w:sz w:val="24"/>
        </w:rPr>
        <w:t>507</w:t>
      </w:r>
      <w:r w:rsidRPr="00C3289F">
        <w:rPr>
          <w:rFonts w:ascii="Times New Roman" w:hAnsi="Times New Roman"/>
          <w:sz w:val="24"/>
        </w:rPr>
        <w:t>-КС-201</w:t>
      </w:r>
      <w:r w:rsidR="00D259C7">
        <w:rPr>
          <w:rFonts w:ascii="Times New Roman" w:hAnsi="Times New Roman"/>
          <w:sz w:val="24"/>
        </w:rPr>
        <w:t>7</w:t>
      </w:r>
    </w:p>
    <w:p w:rsidR="00981B55" w:rsidRDefault="00981B55" w:rsidP="00CC17B8">
      <w:pPr>
        <w:jc w:val="center"/>
        <w:rPr>
          <w:rFonts w:ascii="Times New Roman" w:hAnsi="Times New Roman"/>
          <w:b/>
          <w:szCs w:val="22"/>
        </w:rPr>
      </w:pPr>
    </w:p>
    <w:p w:rsidR="00CC17B8" w:rsidRDefault="00CC17B8" w:rsidP="00CC17B8">
      <w:pPr>
        <w:jc w:val="center"/>
        <w:rPr>
          <w:rFonts w:ascii="Times New Roman" w:hAnsi="Times New Roman"/>
          <w:b/>
          <w:szCs w:val="22"/>
        </w:rPr>
      </w:pPr>
      <w:r w:rsidRPr="00D53E31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DD3C67" w:rsidRPr="00D53E31" w:rsidRDefault="00DD3C67" w:rsidP="00CC17B8">
      <w:pPr>
        <w:jc w:val="center"/>
        <w:rPr>
          <w:rFonts w:ascii="Times New Roman" w:hAnsi="Times New Roman"/>
          <w:b/>
          <w:szCs w:val="22"/>
        </w:rPr>
      </w:pPr>
    </w:p>
    <w:p w:rsidR="00CC17B8" w:rsidRPr="00465A3A" w:rsidRDefault="00CC17B8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 xml:space="preserve">1.  Изучив условия предложения делать оферты </w:t>
      </w:r>
      <w:r w:rsidRPr="001D52CE">
        <w:rPr>
          <w:rFonts w:ascii="Times New Roman" w:hAnsi="Times New Roman"/>
          <w:sz w:val="23"/>
          <w:szCs w:val="23"/>
        </w:rPr>
        <w:t xml:space="preserve">№ </w:t>
      </w:r>
      <w:r w:rsidR="000E7938">
        <w:rPr>
          <w:rFonts w:ascii="Times New Roman" w:hAnsi="Times New Roman"/>
          <w:sz w:val="23"/>
          <w:szCs w:val="23"/>
        </w:rPr>
        <w:t>507</w:t>
      </w:r>
      <w:r w:rsidRPr="001D52CE">
        <w:rPr>
          <w:rFonts w:ascii="Times New Roman" w:hAnsi="Times New Roman"/>
          <w:sz w:val="23"/>
          <w:szCs w:val="23"/>
        </w:rPr>
        <w:t>-КС-201</w:t>
      </w:r>
      <w:r w:rsidR="00D259C7">
        <w:rPr>
          <w:rFonts w:ascii="Times New Roman" w:hAnsi="Times New Roman"/>
          <w:sz w:val="23"/>
          <w:szCs w:val="23"/>
        </w:rPr>
        <w:t>7</w:t>
      </w:r>
      <w:r w:rsidRPr="001D52CE">
        <w:rPr>
          <w:rFonts w:ascii="Times New Roman" w:hAnsi="Times New Roman"/>
          <w:sz w:val="23"/>
          <w:szCs w:val="23"/>
        </w:rPr>
        <w:t xml:space="preserve"> от </w:t>
      </w:r>
      <w:r w:rsidRPr="001D52CE">
        <w:rPr>
          <w:rFonts w:ascii="Times New Roman" w:hAnsi="Times New Roman"/>
          <w:sz w:val="23"/>
          <w:szCs w:val="23"/>
          <w:highlight w:val="yellow"/>
        </w:rPr>
        <w:t>&lt;дата ПДО&gt;</w:t>
      </w:r>
      <w:r w:rsidRPr="00465A3A">
        <w:rPr>
          <w:rFonts w:ascii="Times New Roman" w:hAnsi="Times New Roman"/>
          <w:szCs w:val="22"/>
          <w:lang w:eastAsia="ar-SA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оферты&gt;. </w:t>
      </w:r>
    </w:p>
    <w:p w:rsidR="00CC17B8" w:rsidRDefault="00CC17B8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 xml:space="preserve">      В случае полного или частичного отзыва или ухудшения безотзывной оферты обязуемся, </w:t>
      </w:r>
      <w:r w:rsidR="00E3466A">
        <w:rPr>
          <w:rFonts w:ascii="Times New Roman" w:hAnsi="Times New Roman"/>
          <w:szCs w:val="22"/>
          <w:lang w:eastAsia="ar-SA"/>
        </w:rPr>
        <w:t>безусловно</w:t>
      </w:r>
      <w:r w:rsidRPr="00465A3A">
        <w:rPr>
          <w:rFonts w:ascii="Times New Roman" w:hAnsi="Times New Roman"/>
          <w:szCs w:val="22"/>
          <w:lang w:eastAsia="ar-SA"/>
        </w:rPr>
        <w:t xml:space="preserve"> и безоговорочно, не позднее пяти календарных дней после отзыва или ухудшения безотзывной оферты, </w:t>
      </w:r>
      <w:r w:rsidR="00E3466A">
        <w:rPr>
          <w:rFonts w:ascii="Times New Roman" w:hAnsi="Times New Roman"/>
          <w:szCs w:val="22"/>
          <w:lang w:eastAsia="ar-SA"/>
        </w:rPr>
        <w:t>выплатить ОАО «Славнефть-ЯНОС» компенсацию</w:t>
      </w:r>
      <w:r w:rsidRPr="00465A3A">
        <w:rPr>
          <w:rFonts w:ascii="Times New Roman" w:hAnsi="Times New Roman"/>
          <w:szCs w:val="22"/>
          <w:lang w:eastAsia="ar-SA"/>
        </w:rPr>
        <w:t xml:space="preserve"> в размере 5% от суммы Оферты. При несв</w:t>
      </w:r>
      <w:r w:rsidR="00E3466A">
        <w:rPr>
          <w:rFonts w:ascii="Times New Roman" w:hAnsi="Times New Roman"/>
          <w:szCs w:val="22"/>
          <w:lang w:eastAsia="ar-SA"/>
        </w:rPr>
        <w:t>оевременной или неполной выплате компенсации</w:t>
      </w:r>
      <w:r w:rsidRPr="00465A3A">
        <w:rPr>
          <w:rFonts w:ascii="Times New Roman" w:hAnsi="Times New Roman"/>
          <w:szCs w:val="22"/>
          <w:lang w:eastAsia="ar-SA"/>
        </w:rPr>
        <w:t xml:space="preserve"> ОАО «Славнефть-ЯНОС» вправе начислить, а мы обязуемся уплатить пени в размере 0,5% от несвоевременно уплаченной суммы до момента полного погашения.</w:t>
      </w:r>
    </w:p>
    <w:p w:rsidR="00E3466A" w:rsidRPr="00465A3A" w:rsidRDefault="00E3466A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 w:rsidRPr="00E3466A">
        <w:rPr>
          <w:rFonts w:ascii="Times New Roman" w:hAnsi="Times New Roman"/>
          <w:szCs w:val="22"/>
          <w:lang w:eastAsia="ar-SA"/>
        </w:rPr>
        <w:t>2. Документы, предоставляемые нами в рамках предложения делать оферты № &lt;номер ПДО&gt; от &lt;дата ПДО&gt;, как по нашей инициативе, так и в ответ на запросы со стороны ОАО «Славнефть-ЯНОС», являются неотъемлемой частью нашей оферты.</w:t>
      </w:r>
    </w:p>
    <w:p w:rsidR="00CC17B8" w:rsidRPr="00465A3A" w:rsidRDefault="00E3466A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>
        <w:rPr>
          <w:rFonts w:ascii="Times New Roman" w:hAnsi="Times New Roman"/>
          <w:szCs w:val="22"/>
          <w:lang w:eastAsia="ar-SA"/>
        </w:rPr>
        <w:t>3</w:t>
      </w:r>
      <w:r w:rsidR="00CC17B8" w:rsidRPr="00465A3A">
        <w:rPr>
          <w:rFonts w:ascii="Times New Roman" w:hAnsi="Times New Roman"/>
          <w:szCs w:val="22"/>
          <w:lang w:eastAsia="ar-SA"/>
        </w:rPr>
        <w:t>. В случае принятия нашей оферты, заключить с ОАО «Славнефть-ЯНОС» договор</w:t>
      </w:r>
      <w:r w:rsidR="00271A27">
        <w:rPr>
          <w:rFonts w:ascii="Times New Roman" w:hAnsi="Times New Roman"/>
          <w:szCs w:val="22"/>
          <w:lang w:eastAsia="ar-SA"/>
        </w:rPr>
        <w:t xml:space="preserve"> подряда</w:t>
      </w:r>
      <w:r w:rsidR="00CC17B8" w:rsidRPr="00465A3A">
        <w:rPr>
          <w:rFonts w:ascii="Times New Roman" w:hAnsi="Times New Roman"/>
          <w:szCs w:val="22"/>
          <w:lang w:eastAsia="ar-SA"/>
        </w:rPr>
        <w:t xml:space="preserve"> на</w:t>
      </w:r>
      <w:r w:rsidR="000E7938">
        <w:rPr>
          <w:rFonts w:ascii="Times New Roman" w:hAnsi="Times New Roman"/>
          <w:szCs w:val="22"/>
          <w:lang w:eastAsia="ar-SA"/>
        </w:rPr>
        <w:t xml:space="preserve"> </w:t>
      </w:r>
      <w:r w:rsidR="000E7938">
        <w:rPr>
          <w:rFonts w:ascii="Times New Roman" w:hAnsi="Times New Roman"/>
          <w:b/>
          <w:kern w:val="1"/>
          <w:sz w:val="24"/>
          <w:lang w:eastAsia="ar-SA"/>
        </w:rPr>
        <w:t>«Комплекс работ «Внедрение системы усовершенствованного управления технологическим процессом (СУУТП) на</w:t>
      </w:r>
      <w:r w:rsidR="000E7938" w:rsidRPr="00475D70">
        <w:rPr>
          <w:rFonts w:ascii="Times New Roman" w:hAnsi="Times New Roman"/>
          <w:b/>
          <w:kern w:val="1"/>
          <w:sz w:val="24"/>
          <w:lang w:eastAsia="ar-SA"/>
        </w:rPr>
        <w:t xml:space="preserve"> </w:t>
      </w:r>
      <w:r w:rsidR="000E7938" w:rsidRPr="003F1EF9">
        <w:rPr>
          <w:rFonts w:ascii="Times New Roman" w:hAnsi="Times New Roman"/>
          <w:b/>
          <w:kern w:val="1"/>
          <w:sz w:val="24"/>
          <w:lang w:eastAsia="ar-SA"/>
        </w:rPr>
        <w:t>ОАО «Славнефть-ЯНОС»</w:t>
      </w:r>
      <w:r w:rsidR="00245E80" w:rsidRPr="00245E80">
        <w:rPr>
          <w:rFonts w:ascii="Times New Roman" w:hAnsi="Times New Roman"/>
          <w:b/>
          <w:kern w:val="1"/>
          <w:sz w:val="24"/>
          <w:lang w:eastAsia="ar-SA"/>
        </w:rPr>
        <w:t xml:space="preserve"> </w:t>
      </w:r>
      <w:r w:rsidR="00CC17B8" w:rsidRPr="00465A3A">
        <w:rPr>
          <w:rFonts w:ascii="Times New Roman" w:hAnsi="Times New Roman"/>
          <w:szCs w:val="22"/>
          <w:lang w:eastAsia="ar-SA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CC17B8" w:rsidRPr="00465A3A" w:rsidRDefault="00CC17B8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 xml:space="preserve">    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ОАО «Славнефть-ЯНОС»,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</w:t>
      </w:r>
      <w:r w:rsidR="00E3466A">
        <w:rPr>
          <w:rFonts w:ascii="Times New Roman" w:hAnsi="Times New Roman"/>
          <w:szCs w:val="22"/>
          <w:lang w:eastAsia="ar-SA"/>
        </w:rPr>
        <w:t>выплатить</w:t>
      </w:r>
      <w:r w:rsidRPr="00465A3A">
        <w:rPr>
          <w:rFonts w:ascii="Times New Roman" w:hAnsi="Times New Roman"/>
          <w:szCs w:val="22"/>
          <w:lang w:eastAsia="ar-SA"/>
        </w:rPr>
        <w:t xml:space="preserve"> Обществу </w:t>
      </w:r>
      <w:r w:rsidR="00E3466A">
        <w:rPr>
          <w:rFonts w:ascii="Times New Roman" w:hAnsi="Times New Roman"/>
          <w:szCs w:val="22"/>
          <w:lang w:eastAsia="ar-SA"/>
        </w:rPr>
        <w:t>компенсацию</w:t>
      </w:r>
      <w:r w:rsidRPr="00465A3A">
        <w:rPr>
          <w:rFonts w:ascii="Times New Roman" w:hAnsi="Times New Roman"/>
          <w:szCs w:val="22"/>
          <w:lang w:eastAsia="ar-SA"/>
        </w:rPr>
        <w:t xml:space="preserve"> в размере 10% от суммы акцептованной Оферты. Признаем, что при несвоевременной или не</w:t>
      </w:r>
      <w:r w:rsidR="00E3466A">
        <w:rPr>
          <w:rFonts w:ascii="Times New Roman" w:hAnsi="Times New Roman"/>
          <w:szCs w:val="22"/>
          <w:lang w:eastAsia="ar-SA"/>
        </w:rPr>
        <w:t>полной выплате компенсации</w:t>
      </w:r>
      <w:r w:rsidRPr="00465A3A">
        <w:rPr>
          <w:rFonts w:ascii="Times New Roman" w:hAnsi="Times New Roman"/>
          <w:szCs w:val="22"/>
          <w:lang w:eastAsia="ar-SA"/>
        </w:rPr>
        <w:t xml:space="preserve"> ОАО «Славнефть-ЯНОС» вправе начислить, мы обязаны уплатить, пени в размере 0,5% от несвоевременно уплаченной суммы до момента полного погашения.</w:t>
      </w:r>
    </w:p>
    <w:p w:rsidR="00CC17B8" w:rsidRPr="00465A3A" w:rsidRDefault="00E3466A" w:rsidP="00CC17B8">
      <w:pPr>
        <w:widowControl w:val="0"/>
        <w:suppressAutoHyphens/>
        <w:spacing w:before="0"/>
        <w:rPr>
          <w:rFonts w:ascii="Times New Roman" w:hAnsi="Times New Roman"/>
          <w:szCs w:val="22"/>
          <w:lang w:eastAsia="ar-SA"/>
        </w:rPr>
      </w:pPr>
      <w:r>
        <w:rPr>
          <w:rFonts w:ascii="Times New Roman" w:hAnsi="Times New Roman"/>
          <w:szCs w:val="22"/>
          <w:lang w:eastAsia="ar-SA"/>
        </w:rPr>
        <w:t>4</w:t>
      </w:r>
      <w:r w:rsidR="00CC17B8" w:rsidRPr="00465A3A">
        <w:rPr>
          <w:rFonts w:ascii="Times New Roman" w:hAnsi="Times New Roman"/>
          <w:szCs w:val="22"/>
          <w:lang w:eastAsia="ar-SA"/>
        </w:rPr>
        <w:t>. Сообщаем о себе следующее: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Наименование организации:  _____________________________________________________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Местонахождение: ______________________________________________________________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Почтовый адрес: ________________________________________________________________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Телефон, телефакс, электронный адрес: 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Организационно - правовая форма: 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Дата, место и орган регистрации организации: 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Банковские реквизиты: ___________________________________________________________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 xml:space="preserve">БИК__________________________________, </w:t>
      </w:r>
    </w:p>
    <w:p w:rsidR="00CC17B8" w:rsidRPr="00465A3A" w:rsidRDefault="00CC17B8" w:rsidP="00CC17B8">
      <w:pPr>
        <w:widowControl w:val="0"/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ИНН __________________________________</w:t>
      </w:r>
    </w:p>
    <w:p w:rsidR="00CC17B8" w:rsidRPr="00465A3A" w:rsidRDefault="00CC17B8" w:rsidP="00CC17B8">
      <w:pPr>
        <w:widowControl w:val="0"/>
        <w:pBdr>
          <w:bottom w:val="single" w:sz="4" w:space="1" w:color="auto"/>
        </w:pBdr>
        <w:suppressAutoHyphens/>
        <w:spacing w:before="0"/>
        <w:ind w:left="540"/>
        <w:jc w:val="both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CC17B8" w:rsidRPr="00465A3A" w:rsidRDefault="00CC17B8" w:rsidP="00CC17B8">
      <w:pPr>
        <w:widowControl w:val="0"/>
        <w:pBdr>
          <w:bottom w:val="single" w:sz="4" w:space="1" w:color="auto"/>
        </w:pBdr>
        <w:suppressAutoHyphens/>
        <w:spacing w:before="0"/>
        <w:ind w:left="540"/>
        <w:rPr>
          <w:rFonts w:ascii="Times New Roman" w:hAnsi="Times New Roman"/>
          <w:szCs w:val="22"/>
          <w:lang w:eastAsia="ar-SA"/>
        </w:rPr>
      </w:pPr>
    </w:p>
    <w:p w:rsidR="00CC17B8" w:rsidRPr="00465A3A" w:rsidRDefault="00CC17B8" w:rsidP="00CC17B8">
      <w:pPr>
        <w:widowControl w:val="0"/>
        <w:suppressAutoHyphens/>
        <w:spacing w:before="0"/>
        <w:ind w:left="539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_______________________________________________________________________________</w:t>
      </w:r>
    </w:p>
    <w:p w:rsidR="00CC17B8" w:rsidRPr="00465A3A" w:rsidRDefault="00E3466A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>
        <w:rPr>
          <w:rFonts w:ascii="Times New Roman" w:hAnsi="Times New Roman"/>
          <w:szCs w:val="22"/>
          <w:lang w:eastAsia="ar-SA"/>
        </w:rPr>
        <w:t>5</w:t>
      </w:r>
      <w:r w:rsidR="00CC17B8" w:rsidRPr="00465A3A">
        <w:rPr>
          <w:rFonts w:ascii="Times New Roman" w:hAnsi="Times New Roman"/>
          <w:szCs w:val="22"/>
          <w:lang w:eastAsia="ar-SA"/>
        </w:rPr>
        <w:t>. Мы признаем право ОАО «Славнефть-ЯНОС» не акцептовать ни одну из оферт, и в этом случае мы не будем иметь претензий к Тендерной комиссии и ОАО «Славнефть-ЯНОС».</w:t>
      </w:r>
    </w:p>
    <w:p w:rsidR="00CC17B8" w:rsidRPr="00465A3A" w:rsidRDefault="00E3466A" w:rsidP="00CC17B8">
      <w:pPr>
        <w:widowControl w:val="0"/>
        <w:pBdr>
          <w:bottom w:val="single" w:sz="4" w:space="1" w:color="auto"/>
        </w:pBdr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>
        <w:rPr>
          <w:rFonts w:ascii="Times New Roman" w:hAnsi="Times New Roman"/>
          <w:szCs w:val="22"/>
          <w:lang w:eastAsia="ar-SA"/>
        </w:rPr>
        <w:t>6</w:t>
      </w:r>
      <w:r w:rsidR="00CC17B8" w:rsidRPr="00465A3A">
        <w:rPr>
          <w:rFonts w:ascii="Times New Roman" w:hAnsi="Times New Roman"/>
          <w:szCs w:val="22"/>
          <w:lang w:eastAsia="ar-SA"/>
        </w:rPr>
        <w:t xml:space="preserve"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CC17B8" w:rsidRPr="00465A3A" w:rsidRDefault="00CC17B8" w:rsidP="00CC17B8">
      <w:pPr>
        <w:widowControl w:val="0"/>
        <w:pBdr>
          <w:bottom w:val="single" w:sz="4" w:space="1" w:color="auto"/>
        </w:pBdr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</w:p>
    <w:p w:rsidR="00CC17B8" w:rsidRPr="00465A3A" w:rsidRDefault="00CC17B8" w:rsidP="00CC17B8">
      <w:pPr>
        <w:widowControl w:val="0"/>
        <w:suppressAutoHyphens/>
        <w:spacing w:before="0"/>
        <w:jc w:val="both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__________________________________________________________________________________</w:t>
      </w:r>
    </w:p>
    <w:p w:rsidR="00CC17B8" w:rsidRPr="00465A3A" w:rsidRDefault="00CC17B8" w:rsidP="00CC17B8">
      <w:pPr>
        <w:widowControl w:val="0"/>
        <w:suppressAutoHyphens/>
        <w:spacing w:before="0"/>
        <w:rPr>
          <w:rFonts w:ascii="Times New Roman" w:hAnsi="Times New Roman"/>
          <w:szCs w:val="22"/>
          <w:lang w:eastAsia="ar-SA"/>
        </w:rPr>
      </w:pPr>
    </w:p>
    <w:p w:rsidR="00CC17B8" w:rsidRPr="00465A3A" w:rsidRDefault="00CC17B8" w:rsidP="00CC17B8">
      <w:pPr>
        <w:widowControl w:val="0"/>
        <w:suppressAutoHyphens/>
        <w:spacing w:before="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Руководитель</w:t>
      </w:r>
      <w:r w:rsidRPr="00465A3A">
        <w:rPr>
          <w:rFonts w:ascii="Times New Roman" w:hAnsi="Times New Roman"/>
          <w:szCs w:val="22"/>
          <w:lang w:eastAsia="ar-SA"/>
        </w:rPr>
        <w:tab/>
        <w:t>________________</w:t>
      </w:r>
      <w:r w:rsidRPr="00465A3A">
        <w:rPr>
          <w:rFonts w:ascii="Times New Roman" w:hAnsi="Times New Roman"/>
          <w:szCs w:val="22"/>
          <w:lang w:eastAsia="ar-SA"/>
        </w:rPr>
        <w:tab/>
        <w:t>/Фамилия И.О./</w:t>
      </w:r>
    </w:p>
    <w:p w:rsidR="00CC17B8" w:rsidRPr="00465A3A" w:rsidRDefault="00CC17B8" w:rsidP="00CC17B8">
      <w:pPr>
        <w:widowControl w:val="0"/>
        <w:suppressAutoHyphens/>
        <w:spacing w:before="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ab/>
      </w:r>
      <w:r w:rsidRPr="00465A3A">
        <w:rPr>
          <w:rFonts w:ascii="Times New Roman" w:hAnsi="Times New Roman"/>
          <w:szCs w:val="22"/>
          <w:lang w:eastAsia="ar-SA"/>
        </w:rPr>
        <w:tab/>
      </w:r>
      <w:r w:rsidRPr="00465A3A">
        <w:rPr>
          <w:rFonts w:ascii="Times New Roman" w:hAnsi="Times New Roman"/>
          <w:szCs w:val="22"/>
          <w:lang w:eastAsia="ar-SA"/>
        </w:rPr>
        <w:tab/>
        <w:t xml:space="preserve">          (подпись)</w:t>
      </w:r>
    </w:p>
    <w:p w:rsidR="00CC17B8" w:rsidRPr="00465A3A" w:rsidRDefault="00CC17B8" w:rsidP="00CC17B8">
      <w:pPr>
        <w:widowControl w:val="0"/>
        <w:suppressAutoHyphens/>
        <w:spacing w:before="0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>Главный бухгалтер</w:t>
      </w:r>
      <w:r w:rsidRPr="00465A3A">
        <w:rPr>
          <w:rFonts w:ascii="Times New Roman" w:hAnsi="Times New Roman"/>
          <w:szCs w:val="22"/>
          <w:lang w:eastAsia="ar-SA"/>
        </w:rPr>
        <w:tab/>
        <w:t>________________</w:t>
      </w:r>
      <w:r w:rsidRPr="00465A3A">
        <w:rPr>
          <w:rFonts w:ascii="Times New Roman" w:hAnsi="Times New Roman"/>
          <w:szCs w:val="22"/>
          <w:lang w:eastAsia="ar-SA"/>
        </w:rPr>
        <w:tab/>
        <w:t>/Фамилия И.О./</w:t>
      </w:r>
    </w:p>
    <w:p w:rsidR="00CC17B8" w:rsidRPr="00465A3A" w:rsidRDefault="00CC17B8" w:rsidP="00CC17B8">
      <w:pPr>
        <w:widowControl w:val="0"/>
        <w:suppressAutoHyphens/>
        <w:spacing w:before="0"/>
        <w:ind w:left="1416" w:firstLine="708"/>
        <w:rPr>
          <w:rFonts w:ascii="Times New Roman" w:hAnsi="Times New Roman"/>
          <w:szCs w:val="22"/>
          <w:lang w:eastAsia="ar-SA"/>
        </w:rPr>
      </w:pPr>
      <w:r w:rsidRPr="00465A3A">
        <w:rPr>
          <w:rFonts w:ascii="Times New Roman" w:hAnsi="Times New Roman"/>
          <w:szCs w:val="22"/>
          <w:lang w:eastAsia="ar-SA"/>
        </w:rPr>
        <w:t xml:space="preserve">          (подпись)</w:t>
      </w:r>
    </w:p>
    <w:p w:rsidR="004E1704" w:rsidRDefault="004E1704" w:rsidP="00CC17B8">
      <w:pPr>
        <w:spacing w:before="0"/>
        <w:jc w:val="right"/>
        <w:rPr>
          <w:rFonts w:ascii="Times New Roman" w:hAnsi="Times New Roman"/>
          <w:b/>
          <w:bCs/>
          <w:sz w:val="24"/>
        </w:rPr>
        <w:sectPr w:rsidR="004E1704" w:rsidSect="0050676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D549DA" w:rsidRPr="00C3289F" w:rsidRDefault="000D2EB6" w:rsidP="00D549DA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D549DA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3</w:t>
      </w:r>
    </w:p>
    <w:p w:rsidR="00D549DA" w:rsidRPr="00C3289F" w:rsidRDefault="00D549DA" w:rsidP="00D549DA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делать Оферты № </w:t>
      </w:r>
      <w:r w:rsidR="000E7938">
        <w:rPr>
          <w:rFonts w:ascii="Times New Roman" w:hAnsi="Times New Roman"/>
          <w:sz w:val="24"/>
        </w:rPr>
        <w:t>507</w:t>
      </w:r>
      <w:r w:rsidRPr="00C3289F">
        <w:rPr>
          <w:rFonts w:ascii="Times New Roman" w:hAnsi="Times New Roman"/>
          <w:sz w:val="24"/>
        </w:rPr>
        <w:t>-КС-201</w:t>
      </w:r>
      <w:r w:rsidR="00D259C7">
        <w:rPr>
          <w:rFonts w:ascii="Times New Roman" w:hAnsi="Times New Roman"/>
          <w:sz w:val="24"/>
        </w:rPr>
        <w:t>7</w:t>
      </w:r>
    </w:p>
    <w:p w:rsidR="00D549DA" w:rsidRPr="00C3289F" w:rsidRDefault="00D549DA" w:rsidP="00D549DA">
      <w:pPr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На бланке участника закупки</w:t>
      </w:r>
    </w:p>
    <w:p w:rsidR="00D549DA" w:rsidRPr="00C3289F" w:rsidRDefault="00D549DA" w:rsidP="00D549DA">
      <w:pPr>
        <w:ind w:left="540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Адрес: 150023, г. Ярославль, Московский пр., д.130</w:t>
      </w:r>
    </w:p>
    <w:p w:rsidR="00981B55" w:rsidRDefault="00981B55" w:rsidP="00D549DA">
      <w:pPr>
        <w:jc w:val="center"/>
        <w:rPr>
          <w:rFonts w:ascii="Times New Roman" w:hAnsi="Times New Roman"/>
          <w:b/>
          <w:szCs w:val="22"/>
        </w:rPr>
      </w:pPr>
    </w:p>
    <w:p w:rsidR="00D549DA" w:rsidRPr="00C3289F" w:rsidRDefault="00D549DA" w:rsidP="00D549DA">
      <w:pPr>
        <w:jc w:val="center"/>
        <w:rPr>
          <w:rFonts w:ascii="Times New Roman" w:hAnsi="Times New Roman"/>
          <w:b/>
          <w:szCs w:val="22"/>
        </w:rPr>
      </w:pPr>
      <w:r w:rsidRPr="00C3289F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D549DA" w:rsidRPr="00C3289F" w:rsidRDefault="00D549DA" w:rsidP="00D549DA">
      <w:pPr>
        <w:jc w:val="center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(безотзывная оферта)</w:t>
      </w:r>
    </w:p>
    <w:p w:rsidR="00D549DA" w:rsidRPr="00C3289F" w:rsidRDefault="00D549DA" w:rsidP="00D549DA">
      <w:pPr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«____» __________________ ______ г.</w:t>
      </w:r>
    </w:p>
    <w:p w:rsidR="00D549DA" w:rsidRPr="00C3289F" w:rsidRDefault="00D549DA" w:rsidP="00D549DA">
      <w:pPr>
        <w:ind w:firstLine="72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___________________________________________________ направляет настоящую оферту ОАО «Славнефть-ЯНОС» с целью заключения договора выполнения работ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359"/>
      </w:tblGrid>
      <w:tr w:rsidR="00C3289F" w:rsidRPr="00C3289F" w:rsidTr="00D9443F">
        <w:trPr>
          <w:trHeight w:val="363"/>
        </w:trPr>
        <w:tc>
          <w:tcPr>
            <w:tcW w:w="5103" w:type="dxa"/>
          </w:tcPr>
          <w:p w:rsidR="00D549DA" w:rsidRPr="00C3289F" w:rsidRDefault="00D549DA" w:rsidP="000B030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C3289F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4359" w:type="dxa"/>
          </w:tcPr>
          <w:p w:rsidR="00D549DA" w:rsidRPr="00C3289F" w:rsidRDefault="000E7938" w:rsidP="00D259C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38">
              <w:rPr>
                <w:rFonts w:ascii="Times New Roman" w:hAnsi="Times New Roman"/>
                <w:b/>
                <w:sz w:val="20"/>
                <w:szCs w:val="20"/>
              </w:rPr>
              <w:t>«Комплекс работ «Внедрение системы усовершенствованного управления технологическим процессом (СУУТП) на ОАО «Славнефть-ЯНОС»</w:t>
            </w:r>
          </w:p>
        </w:tc>
      </w:tr>
      <w:tr w:rsidR="00C3289F" w:rsidRPr="00C3289F" w:rsidTr="00D9443F">
        <w:trPr>
          <w:trHeight w:val="521"/>
        </w:trPr>
        <w:tc>
          <w:tcPr>
            <w:tcW w:w="5103" w:type="dxa"/>
          </w:tcPr>
          <w:p w:rsidR="00D549DA" w:rsidRPr="00C3289F" w:rsidRDefault="00D549DA" w:rsidP="000B030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 xml:space="preserve">Срок выполнения работ </w:t>
            </w:r>
          </w:p>
        </w:tc>
        <w:tc>
          <w:tcPr>
            <w:tcW w:w="4359" w:type="dxa"/>
          </w:tcPr>
          <w:p w:rsidR="00D549DA" w:rsidRPr="006532FF" w:rsidRDefault="009F23E1" w:rsidP="000E7938">
            <w:pPr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</w:pPr>
            <w:r w:rsidRPr="006532FF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 xml:space="preserve">Начало работ </w:t>
            </w:r>
            <w:r w:rsidR="000E7938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 xml:space="preserve">– с даты заключения договора, </w:t>
            </w:r>
            <w:r w:rsidRPr="006532FF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 xml:space="preserve">окончание работ – </w:t>
            </w:r>
            <w:r w:rsidR="00DC3952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>31.1</w:t>
            </w:r>
            <w:r w:rsidR="000E7938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>0</w:t>
            </w:r>
            <w:r w:rsidR="00DC3952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>.2018</w:t>
            </w:r>
            <w:r w:rsidRPr="006532FF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>г</w:t>
            </w:r>
            <w:r w:rsidR="008D5A5D" w:rsidRPr="006532FF">
              <w:rPr>
                <w:rFonts w:ascii="Times New Roman" w:hAnsi="Times New Roman"/>
                <w:bCs/>
                <w:i/>
                <w:kern w:val="1"/>
                <w:sz w:val="20"/>
                <w:szCs w:val="20"/>
                <w:lang w:eastAsia="ar-SA"/>
              </w:rPr>
              <w:t>.</w:t>
            </w:r>
          </w:p>
        </w:tc>
      </w:tr>
      <w:tr w:rsidR="00C3289F" w:rsidRPr="00C3289F" w:rsidTr="00D9443F">
        <w:trPr>
          <w:trHeight w:val="675"/>
        </w:trPr>
        <w:tc>
          <w:tcPr>
            <w:tcW w:w="5103" w:type="dxa"/>
          </w:tcPr>
          <w:p w:rsidR="00D549DA" w:rsidRPr="00C3289F" w:rsidRDefault="00D549DA" w:rsidP="000B030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>Стоимость работ, рублей без НДС</w:t>
            </w:r>
          </w:p>
        </w:tc>
        <w:tc>
          <w:tcPr>
            <w:tcW w:w="4359" w:type="dxa"/>
          </w:tcPr>
          <w:p w:rsidR="00D549DA" w:rsidRPr="00C3289F" w:rsidRDefault="00D549DA" w:rsidP="000B030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5F85" w:rsidRPr="00C3289F" w:rsidTr="00D9443F">
        <w:trPr>
          <w:trHeight w:val="675"/>
        </w:trPr>
        <w:tc>
          <w:tcPr>
            <w:tcW w:w="5103" w:type="dxa"/>
          </w:tcPr>
          <w:p w:rsidR="00E25F85" w:rsidRPr="00C3289F" w:rsidRDefault="00E25F85" w:rsidP="00E25F8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25F85">
              <w:rPr>
                <w:rFonts w:ascii="Times New Roman" w:hAnsi="Times New Roman"/>
                <w:sz w:val="20"/>
                <w:szCs w:val="20"/>
              </w:rPr>
              <w:t xml:space="preserve">Стоимость работ, рублей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E25F85">
              <w:rPr>
                <w:rFonts w:ascii="Times New Roman" w:hAnsi="Times New Roman"/>
                <w:sz w:val="20"/>
                <w:szCs w:val="20"/>
              </w:rPr>
              <w:t xml:space="preserve"> НДС</w:t>
            </w:r>
          </w:p>
        </w:tc>
        <w:tc>
          <w:tcPr>
            <w:tcW w:w="4359" w:type="dxa"/>
          </w:tcPr>
          <w:p w:rsidR="00E25F85" w:rsidRPr="00C3289F" w:rsidRDefault="00E25F85" w:rsidP="000B030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89F" w:rsidRPr="00C3289F" w:rsidTr="00D9443F">
        <w:trPr>
          <w:trHeight w:val="269"/>
        </w:trPr>
        <w:tc>
          <w:tcPr>
            <w:tcW w:w="5103" w:type="dxa"/>
          </w:tcPr>
          <w:p w:rsidR="00D549DA" w:rsidRPr="00C3289F" w:rsidRDefault="00D549DA" w:rsidP="000B030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4359" w:type="dxa"/>
          </w:tcPr>
          <w:p w:rsidR="00D549DA" w:rsidRPr="00C3289F" w:rsidRDefault="00D549DA" w:rsidP="000B030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289F" w:rsidRPr="00C3289F" w:rsidTr="00D9443F">
        <w:trPr>
          <w:trHeight w:val="198"/>
        </w:trPr>
        <w:tc>
          <w:tcPr>
            <w:tcW w:w="5103" w:type="dxa"/>
          </w:tcPr>
          <w:p w:rsidR="00D549DA" w:rsidRPr="00DC3952" w:rsidRDefault="00D549DA" w:rsidP="000B030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</w:p>
        </w:tc>
        <w:tc>
          <w:tcPr>
            <w:tcW w:w="4359" w:type="dxa"/>
          </w:tcPr>
          <w:p w:rsidR="00D549DA" w:rsidRPr="00C3289F" w:rsidRDefault="00D549DA" w:rsidP="000B030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9DA" w:rsidRPr="00C3289F" w:rsidTr="00D9443F">
        <w:trPr>
          <w:trHeight w:val="239"/>
        </w:trPr>
        <w:tc>
          <w:tcPr>
            <w:tcW w:w="5103" w:type="dxa"/>
          </w:tcPr>
          <w:p w:rsidR="00D549DA" w:rsidRPr="00C3289F" w:rsidRDefault="00D549DA" w:rsidP="000B030B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C3289F">
              <w:rPr>
                <w:rFonts w:ascii="Times New Roman" w:hAnsi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4359" w:type="dxa"/>
          </w:tcPr>
          <w:p w:rsidR="00D549DA" w:rsidRPr="00C3289F" w:rsidRDefault="00D549DA" w:rsidP="000B030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49DA" w:rsidRPr="00C3289F" w:rsidRDefault="00D549DA" w:rsidP="00D549DA">
      <w:pPr>
        <w:spacing w:before="0"/>
        <w:jc w:val="both"/>
        <w:rPr>
          <w:rFonts w:ascii="Times New Roman" w:hAnsi="Times New Roman"/>
          <w:szCs w:val="22"/>
        </w:rPr>
      </w:pPr>
    </w:p>
    <w:p w:rsidR="00D549DA" w:rsidRPr="00C3289F" w:rsidRDefault="00D549DA" w:rsidP="007673C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Настоящее предложение может быть акцептовано до «____» __________________ _____ г.</w:t>
      </w:r>
    </w:p>
    <w:p w:rsidR="00D549DA" w:rsidRPr="00C3289F" w:rsidRDefault="00D549DA" w:rsidP="007673C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D549DA" w:rsidRPr="00C3289F" w:rsidRDefault="00D549DA" w:rsidP="007673C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549DA" w:rsidRPr="00C3289F" w:rsidRDefault="00D549DA" w:rsidP="007673C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D549DA" w:rsidRDefault="00D549DA" w:rsidP="007673C6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E3466A" w:rsidRDefault="00E3466A" w:rsidP="00E3466A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E3466A">
        <w:rPr>
          <w:rFonts w:ascii="Times New Roman" w:hAnsi="Times New Roman"/>
          <w:szCs w:val="22"/>
        </w:rPr>
        <w:t>Дата указанная в уведомлении победителю является датой акцепта оферты и датой заключения   договора.</w:t>
      </w:r>
    </w:p>
    <w:p w:rsidR="00E3466A" w:rsidRDefault="00E3466A" w:rsidP="00E3466A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E3466A">
        <w:rPr>
          <w:rFonts w:ascii="Times New Roman" w:hAnsi="Times New Roman"/>
          <w:szCs w:val="22"/>
        </w:rPr>
        <w:t>В случае отсутствия оригинала заполненного и завизированного проекта договора/контракта в составе документации направляемой нами в рамках настоящей оферты, мы в полной мере понимаем и безоговорочно принимаем условия проекта договора/контракта в редакции ОАО «Славнефть-ЯНОС». Так же мы признаем право ОАО «Славнефть-ЯНОС» не рассматривать поданную нами оферту в случае направления нами протокола разногласий к проекту договора/контракта ОАО «Славнефть-ЯНОС».</w:t>
      </w:r>
    </w:p>
    <w:p w:rsidR="00164738" w:rsidRDefault="00164738" w:rsidP="00164738">
      <w:pPr>
        <w:numPr>
          <w:ilvl w:val="0"/>
          <w:numId w:val="5"/>
        </w:numPr>
        <w:spacing w:before="0"/>
        <w:jc w:val="both"/>
        <w:rPr>
          <w:rFonts w:ascii="Times New Roman" w:hAnsi="Times New Roman"/>
          <w:szCs w:val="22"/>
        </w:rPr>
      </w:pPr>
      <w:r w:rsidRPr="0016473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164738" w:rsidRPr="00C3289F" w:rsidRDefault="00164738" w:rsidP="00164738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D549DA" w:rsidRPr="00C3289F" w:rsidRDefault="00D549DA" w:rsidP="00D549DA">
      <w:pPr>
        <w:rPr>
          <w:rFonts w:ascii="Times New Roman" w:hAnsi="Times New Roman"/>
          <w:szCs w:val="22"/>
        </w:rPr>
      </w:pPr>
      <w:r w:rsidRPr="00C3289F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8324F0" w:rsidRPr="00C3289F" w:rsidRDefault="00D549DA" w:rsidP="0011018B">
      <w:pPr>
        <w:spacing w:before="0"/>
        <w:jc w:val="both"/>
        <w:rPr>
          <w:rFonts w:ascii="Times New Roman" w:hAnsi="Times New Roman"/>
        </w:rPr>
      </w:pPr>
      <w:r w:rsidRPr="00C3289F">
        <w:rPr>
          <w:rFonts w:ascii="Times New Roman" w:hAnsi="Times New Roman"/>
          <w:szCs w:val="22"/>
        </w:rPr>
        <w:tab/>
      </w:r>
      <w:r w:rsidRPr="00C3289F">
        <w:rPr>
          <w:rFonts w:ascii="Times New Roman" w:hAnsi="Times New Roman"/>
          <w:szCs w:val="22"/>
        </w:rPr>
        <w:tab/>
        <w:t>МП</w:t>
      </w:r>
      <w:r w:rsidR="008324F0" w:rsidRPr="00C3289F">
        <w:rPr>
          <w:rFonts w:ascii="Times New Roman" w:hAnsi="Times New Roman"/>
        </w:rPr>
        <w:br w:type="page"/>
      </w:r>
    </w:p>
    <w:p w:rsidR="003A16F2" w:rsidRPr="001D3734" w:rsidRDefault="003A16F2" w:rsidP="003A16F2">
      <w:pPr>
        <w:jc w:val="right"/>
        <w:rPr>
          <w:rFonts w:ascii="Times New Roman" w:hAnsi="Times New Roman"/>
          <w:b/>
          <w:sz w:val="24"/>
        </w:rPr>
      </w:pPr>
      <w:r w:rsidRPr="001D3734">
        <w:rPr>
          <w:rFonts w:ascii="Times New Roman" w:hAnsi="Times New Roman"/>
          <w:b/>
          <w:sz w:val="24"/>
        </w:rPr>
        <w:lastRenderedPageBreak/>
        <w:t xml:space="preserve">Форма № </w:t>
      </w:r>
      <w:r w:rsidR="001D3734" w:rsidRPr="001D3734">
        <w:rPr>
          <w:rFonts w:ascii="Times New Roman" w:hAnsi="Times New Roman"/>
          <w:b/>
          <w:sz w:val="24"/>
        </w:rPr>
        <w:t>4</w:t>
      </w:r>
      <w:r w:rsidRPr="001D3734">
        <w:rPr>
          <w:rFonts w:ascii="Times New Roman" w:hAnsi="Times New Roman"/>
          <w:b/>
          <w:sz w:val="24"/>
        </w:rPr>
        <w:t xml:space="preserve"> Проект Договора</w:t>
      </w:r>
    </w:p>
    <w:p w:rsidR="00B71877" w:rsidRPr="003A16F2" w:rsidRDefault="003A16F2" w:rsidP="003A16F2">
      <w:pPr>
        <w:jc w:val="right"/>
        <w:rPr>
          <w:rFonts w:ascii="Times New Roman" w:hAnsi="Times New Roman"/>
        </w:rPr>
      </w:pPr>
      <w:r w:rsidRPr="003A16F2">
        <w:rPr>
          <w:rFonts w:ascii="Times New Roman" w:hAnsi="Times New Roman"/>
        </w:rPr>
        <w:t>к Предложению делать Оферты № 507-КС-2017</w:t>
      </w:r>
    </w:p>
    <w:p w:rsidR="003A16F2" w:rsidRDefault="003A16F2" w:rsidP="00B71877">
      <w:pPr>
        <w:jc w:val="right"/>
        <w:rPr>
          <w:rFonts w:ascii="Times New Roman" w:hAnsi="Times New Roman"/>
          <w:b/>
        </w:rPr>
      </w:pPr>
    </w:p>
    <w:p w:rsidR="003A16F2" w:rsidRPr="003A16F2" w:rsidRDefault="003A16F2" w:rsidP="00B71877">
      <w:pPr>
        <w:jc w:val="right"/>
        <w:rPr>
          <w:rFonts w:ascii="Times New Roman" w:hAnsi="Times New Roman"/>
        </w:rPr>
        <w:sectPr w:rsidR="003A16F2" w:rsidRPr="003A16F2" w:rsidSect="0050676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3C3181" w:rsidRPr="00C3289F" w:rsidRDefault="00D9443F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3C3181" w:rsidRPr="00C3289F">
        <w:rPr>
          <w:rFonts w:ascii="Times New Roman" w:hAnsi="Times New Roman"/>
          <w:b/>
          <w:bCs/>
          <w:sz w:val="24"/>
        </w:rPr>
        <w:t xml:space="preserve"> № </w:t>
      </w:r>
      <w:r w:rsidR="00694B1C" w:rsidRPr="00C3289F">
        <w:rPr>
          <w:rFonts w:ascii="Times New Roman" w:hAnsi="Times New Roman"/>
          <w:b/>
          <w:bCs/>
          <w:sz w:val="24"/>
        </w:rPr>
        <w:t>5</w:t>
      </w:r>
    </w:p>
    <w:p w:rsidR="003C3181" w:rsidRPr="00C3289F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C3289F">
        <w:rPr>
          <w:rFonts w:ascii="Times New Roman" w:hAnsi="Times New Roman"/>
          <w:sz w:val="24"/>
        </w:rPr>
        <w:t xml:space="preserve">к Предложению делать Оферты </w:t>
      </w:r>
      <w:r w:rsidR="00D259C7" w:rsidRPr="00D259C7">
        <w:rPr>
          <w:rFonts w:ascii="Times New Roman" w:hAnsi="Times New Roman"/>
          <w:sz w:val="24"/>
        </w:rPr>
        <w:t xml:space="preserve">№ </w:t>
      </w:r>
      <w:r w:rsidR="000E7938">
        <w:rPr>
          <w:rFonts w:ascii="Times New Roman" w:hAnsi="Times New Roman"/>
          <w:sz w:val="24"/>
        </w:rPr>
        <w:t>507</w:t>
      </w:r>
      <w:r w:rsidR="00D259C7" w:rsidRPr="00D259C7">
        <w:rPr>
          <w:rFonts w:ascii="Times New Roman" w:hAnsi="Times New Roman"/>
          <w:sz w:val="24"/>
        </w:rPr>
        <w:t>-КС-2017</w:t>
      </w:r>
    </w:p>
    <w:p w:rsidR="00B71877" w:rsidRPr="00C3289F" w:rsidRDefault="00B71877" w:rsidP="00B71877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B71877" w:rsidRPr="00C3289F" w:rsidRDefault="00B71877" w:rsidP="00B71877">
      <w:pPr>
        <w:pStyle w:val="Times12"/>
        <w:ind w:firstLine="0"/>
        <w:jc w:val="center"/>
        <w:rPr>
          <w:b/>
          <w:sz w:val="22"/>
        </w:rPr>
      </w:pPr>
      <w:r w:rsidRPr="00C3289F">
        <w:rPr>
          <w:b/>
          <w:sz w:val="22"/>
        </w:rPr>
        <w:t>ПЕРЕЧЕНЬ АФФИЛИРОВАННЫХ ОРГАНИЗАЦИЙ</w:t>
      </w:r>
    </w:p>
    <w:p w:rsidR="00B71877" w:rsidRPr="00C3289F" w:rsidRDefault="00B71877" w:rsidP="00B71877">
      <w:pPr>
        <w:pStyle w:val="Times12"/>
        <w:ind w:firstLine="0"/>
        <w:rPr>
          <w:sz w:val="22"/>
        </w:rPr>
      </w:pPr>
      <w:r w:rsidRPr="00C3289F">
        <w:rPr>
          <w:sz w:val="22"/>
        </w:rPr>
        <w:t>Участник закупки:</w:t>
      </w:r>
      <w:r w:rsidRPr="00C3289F">
        <w:rPr>
          <w:szCs w:val="24"/>
        </w:rPr>
        <w:t xml:space="preserve"> </w:t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  <w:r w:rsidRPr="00C3289F">
        <w:rPr>
          <w:szCs w:val="24"/>
          <w:u w:val="single"/>
        </w:rPr>
        <w:tab/>
      </w:r>
    </w:p>
    <w:p w:rsidR="00B71877" w:rsidRPr="00C3289F" w:rsidRDefault="00B71877" w:rsidP="00B71877">
      <w:pPr>
        <w:pStyle w:val="Times12"/>
        <w:ind w:firstLine="0"/>
        <w:rPr>
          <w:sz w:val="22"/>
          <w:u w:val="single"/>
        </w:rPr>
      </w:pPr>
      <w:r w:rsidRPr="00C3289F">
        <w:rPr>
          <w:sz w:val="22"/>
        </w:rPr>
        <w:t xml:space="preserve">№ ПДО: </w:t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  <w:r w:rsidRPr="00C3289F">
        <w:rPr>
          <w:sz w:val="22"/>
          <w:u w:val="single"/>
        </w:rPr>
        <w:tab/>
      </w:r>
    </w:p>
    <w:p w:rsidR="00B71877" w:rsidRPr="00D53E31" w:rsidRDefault="00B71877" w:rsidP="00B71877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B71877" w:rsidRPr="00D53E31" w:rsidTr="00A03AA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3E31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1877" w:rsidRPr="00D53E31" w:rsidTr="00A03AA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877" w:rsidRPr="00D53E31" w:rsidRDefault="00B71877" w:rsidP="00A03AA2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71877" w:rsidRPr="00D53E31" w:rsidRDefault="00B71877" w:rsidP="00B71877">
      <w:pPr>
        <w:rPr>
          <w:rFonts w:ascii="Times New Roman" w:hAnsi="Times New Roman"/>
        </w:rPr>
      </w:pPr>
    </w:p>
    <w:p w:rsidR="00B71877" w:rsidRPr="00D53E31" w:rsidRDefault="00B71877" w:rsidP="00B71877">
      <w:pPr>
        <w:rPr>
          <w:rFonts w:ascii="Times New Roman" w:hAnsi="Times New Roman"/>
          <w:szCs w:val="22"/>
        </w:rPr>
      </w:pPr>
      <w:r w:rsidRPr="00D53E31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B71877" w:rsidRPr="00D53E31" w:rsidRDefault="00B71877" w:rsidP="00B71877">
      <w:pPr>
        <w:spacing w:before="0"/>
        <w:jc w:val="both"/>
        <w:rPr>
          <w:rFonts w:ascii="Times New Roman" w:hAnsi="Times New Roman"/>
        </w:rPr>
      </w:pPr>
      <w:r w:rsidRPr="00D53E31">
        <w:rPr>
          <w:rFonts w:ascii="Times New Roman" w:hAnsi="Times New Roman"/>
          <w:szCs w:val="22"/>
        </w:rPr>
        <w:tab/>
      </w:r>
      <w:r w:rsidRPr="00D53E31">
        <w:rPr>
          <w:rFonts w:ascii="Times New Roman" w:hAnsi="Times New Roman"/>
          <w:szCs w:val="22"/>
        </w:rPr>
        <w:tab/>
        <w:t>МП</w:t>
      </w:r>
    </w:p>
    <w:p w:rsidR="00132B25" w:rsidRPr="00D53E31" w:rsidRDefault="00132B25">
      <w:pPr>
        <w:spacing w:before="0" w:line="276" w:lineRule="auto"/>
        <w:jc w:val="center"/>
        <w:rPr>
          <w:rFonts w:ascii="Times New Roman" w:hAnsi="Times New Roman"/>
          <w:b/>
        </w:rPr>
      </w:pPr>
      <w:r w:rsidRPr="00D53E31">
        <w:rPr>
          <w:rFonts w:ascii="Times New Roman" w:hAnsi="Times New Roman"/>
          <w:b/>
        </w:rPr>
        <w:br w:type="page"/>
      </w:r>
    </w:p>
    <w:p w:rsidR="003C3181" w:rsidRPr="00D53E31" w:rsidRDefault="00D9443F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763BE4">
        <w:rPr>
          <w:rFonts w:ascii="Times New Roman" w:hAnsi="Times New Roman"/>
          <w:b/>
          <w:bCs/>
          <w:sz w:val="24"/>
        </w:rPr>
        <w:t xml:space="preserve"> № </w:t>
      </w:r>
      <w:r w:rsidR="00694B1C">
        <w:rPr>
          <w:rFonts w:ascii="Times New Roman" w:hAnsi="Times New Roman"/>
          <w:b/>
          <w:bCs/>
          <w:sz w:val="24"/>
        </w:rPr>
        <w:t>6</w:t>
      </w:r>
    </w:p>
    <w:p w:rsidR="003C3181" w:rsidRPr="00D53E31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</w:t>
      </w:r>
      <w:r w:rsidR="00D259C7" w:rsidRPr="00D259C7">
        <w:rPr>
          <w:rFonts w:ascii="Times New Roman" w:hAnsi="Times New Roman"/>
          <w:sz w:val="24"/>
        </w:rPr>
        <w:t xml:space="preserve">№ </w:t>
      </w:r>
      <w:r w:rsidR="000E7938">
        <w:rPr>
          <w:rFonts w:ascii="Times New Roman" w:hAnsi="Times New Roman"/>
          <w:sz w:val="24"/>
        </w:rPr>
        <w:t>507</w:t>
      </w:r>
      <w:r w:rsidR="00D259C7" w:rsidRPr="00D259C7">
        <w:rPr>
          <w:rFonts w:ascii="Times New Roman" w:hAnsi="Times New Roman"/>
          <w:sz w:val="24"/>
        </w:rPr>
        <w:t>-КС-2017</w:t>
      </w:r>
    </w:p>
    <w:p w:rsidR="00CC3DD8" w:rsidRPr="00D53E31" w:rsidRDefault="00CC3DD8" w:rsidP="00CC3DD8">
      <w:pPr>
        <w:spacing w:before="0"/>
        <w:rPr>
          <w:rFonts w:ascii="Times New Roman" w:eastAsia="Calibri" w:hAnsi="Times New Roman"/>
          <w:szCs w:val="22"/>
          <w:lang w:eastAsia="en-US"/>
        </w:rPr>
      </w:pP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848"/>
        <w:gridCol w:w="774"/>
        <w:gridCol w:w="2086"/>
      </w:tblGrid>
      <w:tr w:rsidR="00CC3DD8" w:rsidRPr="00D53E31" w:rsidTr="000B030B">
        <w:trPr>
          <w:trHeight w:val="250"/>
        </w:trPr>
        <w:tc>
          <w:tcPr>
            <w:tcW w:w="14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E87913">
            <w:pPr>
              <w:spacing w:before="0"/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 xml:space="preserve">Справка о заключенных и выполненных аналогичных договорах за </w:t>
            </w:r>
            <w:r w:rsidR="00E87913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>3 года</w:t>
            </w:r>
            <w:r w:rsidRPr="00D53E31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>*</w:t>
            </w:r>
          </w:p>
        </w:tc>
      </w:tr>
      <w:tr w:rsidR="00CC3DD8" w:rsidRPr="00D53E31" w:rsidTr="000B030B">
        <w:trPr>
          <w:trHeight w:val="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3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250"/>
        </w:trPr>
        <w:tc>
          <w:tcPr>
            <w:tcW w:w="14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Наименование Претендента: _________________________________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Форма собственности, наименование предприятия - заказчика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Предмет договора, краткое описание состава работ/услуг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Дата заключения договора, срок действия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Сведения о рекламациях по перечисленным договорам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374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>Итого за 20__ год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361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>Итого за 20__ год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  </w:t>
            </w:r>
          </w:p>
        </w:tc>
      </w:tr>
      <w:tr w:rsidR="00CC3DD8" w:rsidRPr="00D53E31" w:rsidTr="000B030B">
        <w:trPr>
          <w:trHeight w:val="361"/>
        </w:trPr>
        <w:tc>
          <w:tcPr>
            <w:tcW w:w="143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b/>
                <w:bCs/>
                <w:sz w:val="24"/>
                <w:lang w:eastAsia="en-US"/>
              </w:rPr>
              <w:t>Итого за 20__ год </w:t>
            </w:r>
          </w:p>
        </w:tc>
      </w:tr>
      <w:tr w:rsidR="00CC3DD8" w:rsidRPr="00D53E31" w:rsidTr="000B030B">
        <w:trPr>
          <w:trHeight w:val="10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"_____"_____________________201_г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м.п.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  <w:tr w:rsidR="00CC3DD8" w:rsidRPr="00D53E31" w:rsidTr="000B030B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53E31">
              <w:rPr>
                <w:rFonts w:ascii="Times New Roman" w:eastAsia="Calibri" w:hAnsi="Times New Roman"/>
                <w:sz w:val="24"/>
                <w:lang w:eastAsia="en-US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DD8" w:rsidRPr="00D53E31" w:rsidRDefault="00CC3DD8" w:rsidP="00CC3DD8">
            <w:pPr>
              <w:spacing w:before="0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</w:tr>
    </w:tbl>
    <w:p w:rsidR="00CC3DD8" w:rsidRPr="00D53E31" w:rsidRDefault="00CC3DD8" w:rsidP="00CC3DD8">
      <w:pPr>
        <w:tabs>
          <w:tab w:val="left" w:pos="4908"/>
        </w:tabs>
        <w:spacing w:before="0"/>
        <w:rPr>
          <w:rFonts w:ascii="Times New Roman" w:eastAsia="Calibri" w:hAnsi="Times New Roman"/>
          <w:sz w:val="24"/>
          <w:lang w:eastAsia="en-US"/>
        </w:rPr>
      </w:pPr>
      <w:r w:rsidRPr="00D53E31">
        <w:rPr>
          <w:rFonts w:ascii="Times New Roman" w:eastAsia="Calibri" w:hAnsi="Times New Roman"/>
          <w:sz w:val="24"/>
          <w:lang w:eastAsia="en-US"/>
        </w:rPr>
        <w:t xml:space="preserve">  </w:t>
      </w:r>
      <w:r w:rsidRPr="00D53E31">
        <w:rPr>
          <w:rFonts w:ascii="Times New Roman" w:eastAsia="Calibri" w:hAnsi="Times New Roman"/>
          <w:sz w:val="24"/>
          <w:lang w:eastAsia="en-US"/>
        </w:rPr>
        <w:tab/>
      </w:r>
    </w:p>
    <w:p w:rsidR="00CC3DD8" w:rsidRPr="00D53E31" w:rsidRDefault="00CC3DD8" w:rsidP="00CC3DD8">
      <w:pPr>
        <w:spacing w:before="0"/>
        <w:rPr>
          <w:rFonts w:ascii="Times New Roman" w:eastAsia="Calibri" w:hAnsi="Times New Roman"/>
          <w:sz w:val="24"/>
          <w:lang w:eastAsia="en-US"/>
        </w:rPr>
      </w:pPr>
      <w:r w:rsidRPr="00D53E31">
        <w:rPr>
          <w:rFonts w:ascii="Times New Roman" w:eastAsia="Calibri" w:hAnsi="Times New Roman"/>
          <w:sz w:val="24"/>
          <w:lang w:eastAsia="en-US"/>
        </w:rPr>
        <w:t>* в данной Справке приводятся сведения об опыте выполнения Договоров, аналогичных предмету закупки.</w:t>
      </w:r>
    </w:p>
    <w:p w:rsidR="00782C44" w:rsidRDefault="00782C44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782C44" w:rsidRDefault="00782C44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</w:p>
    <w:p w:rsidR="003C3181" w:rsidRPr="00D53E31" w:rsidRDefault="00D9443F" w:rsidP="003C3181">
      <w:pPr>
        <w:spacing w:before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Форма</w:t>
      </w:r>
      <w:r w:rsidR="00763BE4">
        <w:rPr>
          <w:rFonts w:ascii="Times New Roman" w:hAnsi="Times New Roman"/>
          <w:b/>
          <w:bCs/>
          <w:sz w:val="24"/>
        </w:rPr>
        <w:t xml:space="preserve"> № </w:t>
      </w:r>
      <w:r w:rsidR="00694B1C">
        <w:rPr>
          <w:rFonts w:ascii="Times New Roman" w:hAnsi="Times New Roman"/>
          <w:b/>
          <w:bCs/>
          <w:sz w:val="24"/>
        </w:rPr>
        <w:t>7</w:t>
      </w:r>
    </w:p>
    <w:p w:rsidR="003C3181" w:rsidRPr="00D53E31" w:rsidRDefault="003C3181" w:rsidP="003C3181">
      <w:pPr>
        <w:spacing w:before="0"/>
        <w:jc w:val="right"/>
        <w:rPr>
          <w:rFonts w:ascii="Times New Roman" w:hAnsi="Times New Roman"/>
          <w:sz w:val="24"/>
        </w:rPr>
      </w:pPr>
      <w:r w:rsidRPr="00D53E31">
        <w:rPr>
          <w:rFonts w:ascii="Times New Roman" w:hAnsi="Times New Roman"/>
          <w:sz w:val="24"/>
        </w:rPr>
        <w:t xml:space="preserve">к Предложению делать Оферты № </w:t>
      </w:r>
      <w:r w:rsidR="00D259C7" w:rsidRPr="00D259C7">
        <w:rPr>
          <w:rFonts w:ascii="Times New Roman" w:hAnsi="Times New Roman"/>
          <w:sz w:val="24"/>
        </w:rPr>
        <w:t xml:space="preserve">№ </w:t>
      </w:r>
      <w:r w:rsidR="000E7938">
        <w:rPr>
          <w:rFonts w:ascii="Times New Roman" w:hAnsi="Times New Roman"/>
          <w:sz w:val="24"/>
        </w:rPr>
        <w:t>507</w:t>
      </w:r>
      <w:r w:rsidR="00D259C7" w:rsidRPr="00D259C7">
        <w:rPr>
          <w:rFonts w:ascii="Times New Roman" w:hAnsi="Times New Roman"/>
          <w:sz w:val="24"/>
        </w:rPr>
        <w:t>-КС-2017</w:t>
      </w:r>
    </w:p>
    <w:tbl>
      <w:tblPr>
        <w:tblpPr w:leftFromText="180" w:rightFromText="180" w:vertAnchor="text" w:horzAnchor="margin" w:tblpY="2"/>
        <w:tblW w:w="15028" w:type="dxa"/>
        <w:tblLook w:val="04A0" w:firstRow="1" w:lastRow="0" w:firstColumn="1" w:lastColumn="0" w:noHBand="0" w:noVBand="1"/>
      </w:tblPr>
      <w:tblGrid>
        <w:gridCol w:w="564"/>
        <w:gridCol w:w="2358"/>
        <w:gridCol w:w="2632"/>
        <w:gridCol w:w="2137"/>
        <w:gridCol w:w="1651"/>
        <w:gridCol w:w="2559"/>
        <w:gridCol w:w="3127"/>
      </w:tblGrid>
      <w:tr w:rsidR="00782C44" w:rsidRPr="00D53E31" w:rsidTr="00782C44">
        <w:trPr>
          <w:trHeight w:val="221"/>
        </w:trPr>
        <w:tc>
          <w:tcPr>
            <w:tcW w:w="150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keepNext/>
              <w:keepLines/>
              <w:widowControl w:val="0"/>
              <w:spacing w:before="200"/>
              <w:outlineLvl w:val="3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D53E31">
              <w:rPr>
                <w:rFonts w:ascii="Times New Roman" w:hAnsi="Times New Roman"/>
                <w:b/>
                <w:bCs/>
                <w:iCs/>
                <w:sz w:val="24"/>
              </w:rPr>
              <w:t>Справка о наличии кадровых ресурсов*</w:t>
            </w:r>
          </w:p>
        </w:tc>
      </w:tr>
      <w:tr w:rsidR="00782C44" w:rsidRPr="00D53E31" w:rsidTr="00782C44">
        <w:trPr>
          <w:trHeight w:val="298"/>
        </w:trPr>
        <w:tc>
          <w:tcPr>
            <w:tcW w:w="150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Наименование Претендента: _________________________________</w:t>
            </w:r>
          </w:p>
        </w:tc>
      </w:tr>
      <w:tr w:rsidR="00782C44" w:rsidRPr="00D53E31" w:rsidTr="00782C44">
        <w:trPr>
          <w:trHeight w:val="146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82C44" w:rsidRPr="00D53E31" w:rsidTr="00782C44">
        <w:trPr>
          <w:trHeight w:val="140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№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Фамилия, имя, отчество специалиста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 xml:space="preserve">Образование, ученая степень 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Учебное заведение, год окончания, полученная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Должность</w:t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Стаж работы в данной или аналогичной должности, лет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BE5FA5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Наличие о</w:t>
            </w:r>
            <w:r w:rsidRPr="00BE5FA5">
              <w:rPr>
                <w:rFonts w:ascii="Times New Roman" w:hAnsi="Times New Roman"/>
                <w:color w:val="000000"/>
                <w:sz w:val="24"/>
              </w:rPr>
              <w:t>бучения, аттестации (в том числе в области охраны труда и Пром. Безопасности) (№ св - ва, дата выдачи)</w:t>
            </w:r>
          </w:p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82C44" w:rsidRPr="00D53E31" w:rsidTr="00782C44">
        <w:trPr>
          <w:trHeight w:val="389"/>
        </w:trPr>
        <w:tc>
          <w:tcPr>
            <w:tcW w:w="15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363"/>
        </w:trPr>
        <w:tc>
          <w:tcPr>
            <w:tcW w:w="15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 xml:space="preserve">Специалисты по профилю работы 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99"/>
        </w:trPr>
        <w:tc>
          <w:tcPr>
            <w:tcW w:w="15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 xml:space="preserve">Прочий персонал, привлекаемый для оказания услуг/выполнении работ 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  <w:tr w:rsidR="00782C44" w:rsidRPr="00D53E31" w:rsidTr="00782C44">
        <w:trPr>
          <w:trHeight w:val="15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C44" w:rsidRPr="00D53E31" w:rsidRDefault="00782C44" w:rsidP="00782C44">
            <w:pPr>
              <w:widowControl w:val="0"/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D53E31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</w:tr>
    </w:tbl>
    <w:p w:rsidR="001A1FF6" w:rsidRPr="00D53E31" w:rsidRDefault="001A1FF6" w:rsidP="001A1FF6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1A1FF6" w:rsidRPr="00D53E31" w:rsidRDefault="001A1FF6" w:rsidP="001A1FF6">
      <w:pPr>
        <w:shd w:val="clear" w:color="auto" w:fill="FFFFFF"/>
        <w:spacing w:before="0"/>
        <w:ind w:firstLine="425"/>
        <w:rPr>
          <w:rFonts w:ascii="Times New Roman" w:hAnsi="Times New Roman"/>
          <w:spacing w:val="-1"/>
          <w:sz w:val="24"/>
        </w:rPr>
      </w:pPr>
      <w:r w:rsidRPr="00D53E31">
        <w:rPr>
          <w:rFonts w:ascii="Times New Roman" w:hAnsi="Times New Roman"/>
          <w:spacing w:val="-1"/>
          <w:sz w:val="24"/>
        </w:rPr>
        <w:t>Опыт работы на опасных производственных объектах непосредственных руководителей, привлеченных в ходе выполнения договора - __ лет.</w:t>
      </w:r>
    </w:p>
    <w:p w:rsidR="001A1FF6" w:rsidRPr="00D53E31" w:rsidRDefault="001A1FF6" w:rsidP="001A1FF6">
      <w:pPr>
        <w:shd w:val="clear" w:color="auto" w:fill="FFFFFF"/>
        <w:spacing w:before="0"/>
        <w:ind w:firstLine="425"/>
        <w:rPr>
          <w:rFonts w:ascii="Times New Roman" w:hAnsi="Times New Roman"/>
          <w:spacing w:val="-1"/>
          <w:sz w:val="24"/>
        </w:rPr>
      </w:pPr>
      <w:r w:rsidRPr="00D53E31">
        <w:rPr>
          <w:rFonts w:ascii="Times New Roman" w:hAnsi="Times New Roman"/>
          <w:spacing w:val="-1"/>
          <w:sz w:val="24"/>
        </w:rPr>
        <w:t>Дата заполнения</w:t>
      </w:r>
    </w:p>
    <w:p w:rsidR="001A1FF6" w:rsidRPr="00D53E31" w:rsidRDefault="001A1FF6" w:rsidP="001A1FF6">
      <w:pPr>
        <w:shd w:val="clear" w:color="auto" w:fill="FFFFFF"/>
        <w:spacing w:before="0"/>
        <w:ind w:firstLine="425"/>
        <w:rPr>
          <w:rFonts w:ascii="Times New Roman" w:hAnsi="Times New Roman"/>
          <w:spacing w:val="-1"/>
          <w:sz w:val="24"/>
        </w:rPr>
      </w:pPr>
      <w:r w:rsidRPr="00D53E31">
        <w:rPr>
          <w:rFonts w:ascii="Times New Roman" w:hAnsi="Times New Roman"/>
          <w:spacing w:val="-1"/>
          <w:sz w:val="24"/>
        </w:rPr>
        <w:t>«____» ____________________ 201_ г.</w:t>
      </w:r>
    </w:p>
    <w:p w:rsidR="00782C44" w:rsidRDefault="001A1FF6" w:rsidP="00782C44">
      <w:pPr>
        <w:shd w:val="clear" w:color="auto" w:fill="FFFFFF"/>
        <w:spacing w:before="0"/>
        <w:ind w:firstLine="425"/>
        <w:rPr>
          <w:rFonts w:ascii="Times New Roman" w:hAnsi="Times New Roman"/>
          <w:spacing w:val="-1"/>
          <w:sz w:val="24"/>
        </w:rPr>
      </w:pPr>
      <w:r w:rsidRPr="00D53E31">
        <w:rPr>
          <w:rFonts w:ascii="Times New Roman" w:hAnsi="Times New Roman"/>
          <w:spacing w:val="-1"/>
          <w:sz w:val="24"/>
        </w:rPr>
        <w:t xml:space="preserve">  Руководитель ___________________________________ /Фамилия И.О./</w:t>
      </w:r>
    </w:p>
    <w:p w:rsidR="00AE315C" w:rsidRDefault="001A1FF6" w:rsidP="00782C44">
      <w:pPr>
        <w:shd w:val="clear" w:color="auto" w:fill="FFFFFF"/>
        <w:spacing w:before="0"/>
        <w:ind w:firstLine="425"/>
        <w:rPr>
          <w:rFonts w:ascii="Times New Roman" w:hAnsi="Times New Roman"/>
          <w:b/>
          <w:sz w:val="24"/>
        </w:rPr>
        <w:sectPr w:rsidR="00AE315C" w:rsidSect="00782C4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D53E31">
        <w:rPr>
          <w:rFonts w:ascii="Times New Roman" w:hAnsi="Times New Roman"/>
          <w:b/>
          <w:sz w:val="24"/>
        </w:rPr>
        <w:t xml:space="preserve">* в данной справке перечисляются работники (в том числе Субподрядчика), которые будут непосредственно привлечены   </w:t>
      </w:r>
      <w:r w:rsidRPr="00D53E31">
        <w:rPr>
          <w:rFonts w:ascii="Times New Roman" w:hAnsi="Times New Roman"/>
          <w:b/>
          <w:sz w:val="24"/>
        </w:rPr>
        <w:tab/>
        <w:t>участником отбора в ходе выполнения работ по договору и не задействованных на период выполнения работ на других проектах.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b/>
          <w:bCs/>
          <w:sz w:val="24"/>
        </w:rPr>
        <w:lastRenderedPageBreak/>
        <w:t>Форма №</w:t>
      </w:r>
      <w:r>
        <w:rPr>
          <w:rFonts w:ascii="Times New Roman" w:hAnsi="Times New Roman"/>
          <w:b/>
          <w:bCs/>
          <w:sz w:val="24"/>
        </w:rPr>
        <w:t>8</w:t>
      </w:r>
    </w:p>
    <w:p w:rsidR="00782C44" w:rsidRPr="00782C44" w:rsidRDefault="00782C44" w:rsidP="00782C44">
      <w:pPr>
        <w:spacing w:before="0"/>
        <w:jc w:val="right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 xml:space="preserve">к Предложению делать Оферты № </w:t>
      </w:r>
      <w:r w:rsidR="000E7938">
        <w:rPr>
          <w:rFonts w:ascii="Times New Roman" w:hAnsi="Times New Roman"/>
          <w:sz w:val="24"/>
        </w:rPr>
        <w:t>507</w:t>
      </w:r>
      <w:r>
        <w:rPr>
          <w:rFonts w:ascii="Times New Roman" w:hAnsi="Times New Roman"/>
          <w:sz w:val="24"/>
        </w:rPr>
        <w:t>-КС</w:t>
      </w:r>
      <w:r w:rsidRPr="00782C44">
        <w:rPr>
          <w:rFonts w:ascii="Times New Roman" w:hAnsi="Times New Roman"/>
          <w:sz w:val="24"/>
        </w:rPr>
        <w:t>-2017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Генеральному директору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ОАО «Славнефть-ЯНОС»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Н.В. Карпову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Настоящим подтверждаю, что с ___.___._____ года (</w:t>
      </w:r>
      <w:r w:rsidRPr="00782C44">
        <w:rPr>
          <w:rFonts w:ascii="Times New Roman" w:hAnsi="Times New Roman"/>
          <w:i/>
          <w:sz w:val="28"/>
          <w:szCs w:val="28"/>
        </w:rPr>
        <w:t>указать дату предоставления в ОАО «Славнефть-ЯНОС» учредительных и регистрационных документов контрагента</w:t>
      </w:r>
      <w:r w:rsidRPr="00782C44">
        <w:rPr>
          <w:rFonts w:ascii="Times New Roman" w:hAnsi="Times New Roman"/>
          <w:sz w:val="28"/>
          <w:szCs w:val="28"/>
        </w:rPr>
        <w:t>) учредительные и регистрационные документы (в т.ч. устав, свидетельство о государственной регистрации, свидетельство о постановке на учёт в налоговом органе) ________________ ____________(наименование контрагента) не изменялись.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_____________________________________</w:t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  <w:t>________________________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782C44">
        <w:rPr>
          <w:rFonts w:ascii="Times New Roman" w:hAnsi="Times New Roman"/>
          <w:i/>
          <w:szCs w:val="22"/>
        </w:rPr>
        <w:tab/>
        <w:t>(подпись)</w:t>
      </w:r>
      <w:r w:rsidRPr="00782C44">
        <w:rPr>
          <w:rFonts w:ascii="Times New Roman" w:hAnsi="Times New Roman"/>
          <w:i/>
          <w:szCs w:val="22"/>
        </w:rPr>
        <w:tab/>
      </w:r>
      <w:r w:rsidRPr="00782C44">
        <w:rPr>
          <w:rFonts w:ascii="Times New Roman" w:hAnsi="Times New Roman"/>
          <w:i/>
          <w:szCs w:val="22"/>
        </w:rPr>
        <w:tab/>
        <w:t>(Ф.И.О. подписанта)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Уставом Общества: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«____» _____________ 20 ___ года</w:t>
      </w:r>
    </w:p>
    <w:p w:rsidR="00782C44" w:rsidRPr="00782C44" w:rsidRDefault="00782C44" w:rsidP="00782C44">
      <w:pPr>
        <w:rPr>
          <w:rFonts w:ascii="Times New Roman" w:hAnsi="Times New Roman"/>
          <w:sz w:val="24"/>
        </w:rPr>
      </w:pPr>
    </w:p>
    <w:p w:rsidR="00A931E0" w:rsidRPr="00D53E31" w:rsidRDefault="00A931E0">
      <w:pPr>
        <w:spacing w:before="0" w:line="276" w:lineRule="auto"/>
        <w:jc w:val="center"/>
        <w:rPr>
          <w:rFonts w:ascii="Times New Roman" w:hAnsi="Times New Roman"/>
          <w:b/>
          <w:sz w:val="24"/>
        </w:rPr>
      </w:pPr>
    </w:p>
    <w:p w:rsidR="00A931E0" w:rsidRPr="00D53E31" w:rsidRDefault="00A931E0" w:rsidP="00A931E0">
      <w:pPr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  <w:sectPr w:rsidR="00AE315C" w:rsidSect="00AE315C"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b/>
          <w:bCs/>
          <w:sz w:val="24"/>
        </w:rPr>
        <w:lastRenderedPageBreak/>
        <w:t xml:space="preserve">Форма № </w:t>
      </w:r>
      <w:r>
        <w:rPr>
          <w:rFonts w:ascii="Times New Roman" w:hAnsi="Times New Roman"/>
          <w:b/>
          <w:bCs/>
          <w:sz w:val="24"/>
        </w:rPr>
        <w:t>9</w:t>
      </w:r>
      <w:r w:rsidRPr="00782C44">
        <w:rPr>
          <w:rFonts w:ascii="Times New Roman" w:hAnsi="Times New Roman"/>
          <w:b/>
          <w:bCs/>
          <w:sz w:val="24"/>
        </w:rPr>
        <w:t>.1</w:t>
      </w:r>
    </w:p>
    <w:p w:rsidR="00782C44" w:rsidRPr="00782C44" w:rsidRDefault="00782C44" w:rsidP="00782C44">
      <w:pPr>
        <w:spacing w:before="0"/>
        <w:jc w:val="right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 xml:space="preserve">к Предложению делать Оферты № </w:t>
      </w:r>
      <w:r w:rsidR="000E7938">
        <w:rPr>
          <w:rFonts w:ascii="Times New Roman" w:hAnsi="Times New Roman"/>
          <w:sz w:val="24"/>
        </w:rPr>
        <w:t>507</w:t>
      </w:r>
      <w:r w:rsidRPr="00782C44">
        <w:rPr>
          <w:rFonts w:ascii="Times New Roman" w:hAnsi="Times New Roman"/>
          <w:sz w:val="24"/>
        </w:rPr>
        <w:t>-К</w:t>
      </w:r>
      <w:r w:rsidR="00A6393F">
        <w:rPr>
          <w:rFonts w:ascii="Times New Roman" w:hAnsi="Times New Roman"/>
          <w:sz w:val="24"/>
          <w:lang w:val="en-US"/>
        </w:rPr>
        <w:t>C</w:t>
      </w:r>
      <w:r w:rsidRPr="00782C44">
        <w:rPr>
          <w:rFonts w:ascii="Times New Roman" w:hAnsi="Times New Roman"/>
          <w:sz w:val="24"/>
        </w:rPr>
        <w:t>-2017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Генеральному директору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ОАО «Славнефть-ЯНОС»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Н.В. Карпову</w:t>
      </w: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Настоящим подтверждаю, что сделка, совершаемая ________________________ (далее - «Общество») с ОАО «Славнефть-ЯНОС»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  <w:r w:rsidRPr="00782C44">
        <w:rPr>
          <w:rFonts w:ascii="Times New Roman" w:hAnsi="Times New Roman"/>
          <w:i/>
          <w:sz w:val="24"/>
        </w:rPr>
        <w:t>(краткое описание сделки)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не является для Общества крупной и не требует одобрения её органами управления в порядке, предусмотренном действующим законодательством и учредительными документами Общества.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___________________________________</w:t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  <w:t>________________________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782C44">
        <w:rPr>
          <w:rFonts w:ascii="Times New Roman" w:hAnsi="Times New Roman"/>
          <w:i/>
          <w:szCs w:val="22"/>
        </w:rPr>
        <w:tab/>
        <w:t>(подпись)</w:t>
      </w:r>
      <w:r w:rsidRPr="00782C44">
        <w:rPr>
          <w:rFonts w:ascii="Times New Roman" w:hAnsi="Times New Roman"/>
          <w:i/>
          <w:szCs w:val="22"/>
        </w:rPr>
        <w:tab/>
      </w:r>
      <w:r w:rsidRPr="00782C44">
        <w:rPr>
          <w:rFonts w:ascii="Times New Roman" w:hAnsi="Times New Roman"/>
          <w:i/>
          <w:szCs w:val="22"/>
        </w:rPr>
        <w:tab/>
        <w:t>(Ф.И.О. подписанта)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Уставом Общества: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«____» _____________ 20 ___ года</w:t>
      </w:r>
    </w:p>
    <w:p w:rsidR="00782C44" w:rsidRPr="00782C44" w:rsidRDefault="00782C44" w:rsidP="00782C44">
      <w:pPr>
        <w:spacing w:before="0"/>
        <w:ind w:right="125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  <w:sectPr w:rsidR="00AE315C" w:rsidSect="00AE315C"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p w:rsidR="008779B5" w:rsidRDefault="008779B5" w:rsidP="00782C44">
      <w:pPr>
        <w:spacing w:before="0"/>
        <w:ind w:left="5664" w:hanging="984"/>
        <w:jc w:val="right"/>
        <w:rPr>
          <w:rFonts w:ascii="Times New Roman" w:hAnsi="Times New Roman"/>
          <w:b/>
          <w:bCs/>
          <w:sz w:val="24"/>
        </w:r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b/>
          <w:bCs/>
          <w:sz w:val="24"/>
        </w:rPr>
        <w:t xml:space="preserve">Форма № </w:t>
      </w:r>
      <w:r>
        <w:rPr>
          <w:rFonts w:ascii="Times New Roman" w:hAnsi="Times New Roman"/>
          <w:b/>
          <w:bCs/>
          <w:sz w:val="24"/>
        </w:rPr>
        <w:t>9</w:t>
      </w:r>
      <w:r w:rsidRPr="00782C44">
        <w:rPr>
          <w:rFonts w:ascii="Times New Roman" w:hAnsi="Times New Roman"/>
          <w:b/>
          <w:bCs/>
          <w:sz w:val="24"/>
        </w:rPr>
        <w:t>.2</w:t>
      </w:r>
    </w:p>
    <w:p w:rsidR="00782C44" w:rsidRPr="00782C44" w:rsidRDefault="00782C44" w:rsidP="00782C44">
      <w:pPr>
        <w:spacing w:before="0"/>
        <w:jc w:val="right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 xml:space="preserve">к Предложению делать Оферты № </w:t>
      </w:r>
      <w:r w:rsidR="000E7938">
        <w:rPr>
          <w:rFonts w:ascii="Times New Roman" w:hAnsi="Times New Roman"/>
          <w:sz w:val="24"/>
        </w:rPr>
        <w:t>507</w:t>
      </w:r>
      <w:r w:rsidRPr="00782C44">
        <w:rPr>
          <w:rFonts w:ascii="Times New Roman" w:hAnsi="Times New Roman"/>
          <w:sz w:val="24"/>
        </w:rPr>
        <w:t>-К</w:t>
      </w:r>
      <w:r w:rsidR="00A6393F">
        <w:rPr>
          <w:rFonts w:ascii="Times New Roman" w:hAnsi="Times New Roman"/>
          <w:sz w:val="24"/>
          <w:lang w:val="en-US"/>
        </w:rPr>
        <w:t>C</w:t>
      </w:r>
      <w:r w:rsidRPr="00782C44">
        <w:rPr>
          <w:rFonts w:ascii="Times New Roman" w:hAnsi="Times New Roman"/>
          <w:sz w:val="24"/>
        </w:rPr>
        <w:t>-2017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Генеральному директору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ОАО «Славнефть-ЯНОС»</w:t>
      </w:r>
    </w:p>
    <w:p w:rsidR="00782C44" w:rsidRPr="00782C44" w:rsidRDefault="00782C44" w:rsidP="00782C44">
      <w:pPr>
        <w:spacing w:before="0"/>
        <w:ind w:left="5664" w:hanging="984"/>
        <w:jc w:val="right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Н.В. Карпову</w:t>
      </w: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left="5664" w:hanging="984"/>
        <w:jc w:val="both"/>
        <w:rPr>
          <w:rFonts w:ascii="Times New Roman" w:hAnsi="Times New Roman"/>
          <w:b/>
          <w:sz w:val="28"/>
          <w:szCs w:val="28"/>
        </w:rPr>
      </w:pPr>
    </w:p>
    <w:p w:rsidR="00782C44" w:rsidRPr="00782C44" w:rsidRDefault="00782C44" w:rsidP="00782C44">
      <w:pPr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Настоящим подтверждаю, что сделка, совершаемая ________________________ (далее - «Общество») с ОАО «Славнефть-ЯНОС»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8"/>
          <w:szCs w:val="28"/>
        </w:rPr>
      </w:pPr>
      <w:r w:rsidRPr="00782C4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  <w:r w:rsidRPr="00782C44">
        <w:rPr>
          <w:rFonts w:ascii="Times New Roman" w:hAnsi="Times New Roman"/>
          <w:i/>
          <w:sz w:val="28"/>
          <w:szCs w:val="28"/>
        </w:rPr>
        <w:t>(краткое описание сделки)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8"/>
          <w:szCs w:val="28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8"/>
          <w:szCs w:val="28"/>
        </w:rPr>
        <w:t>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</w:t>
      </w:r>
      <w:r w:rsidRPr="00782C44">
        <w:rPr>
          <w:rFonts w:ascii="Times New Roman" w:hAnsi="Times New Roman"/>
          <w:sz w:val="24"/>
        </w:rPr>
        <w:t xml:space="preserve"> _______________________________________________________________________________.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  <w:szCs w:val="22"/>
        </w:rPr>
      </w:pPr>
      <w:r w:rsidRPr="00782C44">
        <w:rPr>
          <w:rFonts w:ascii="Times New Roman" w:hAnsi="Times New Roman"/>
          <w:i/>
          <w:sz w:val="24"/>
          <w:szCs w:val="22"/>
        </w:rPr>
        <w:t>(указать реквизиты решения об одобрении крупной сделки и наименование принявшего решение органа управления Общества).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____________________________________</w:t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</w:r>
      <w:r w:rsidRPr="00782C44">
        <w:rPr>
          <w:rFonts w:ascii="Times New Roman" w:hAnsi="Times New Roman"/>
          <w:sz w:val="24"/>
        </w:rPr>
        <w:tab/>
        <w:t>________________________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 xml:space="preserve">(указать наименование должности единоличного </w:t>
      </w:r>
      <w:r w:rsidRPr="00782C44">
        <w:rPr>
          <w:rFonts w:ascii="Times New Roman" w:hAnsi="Times New Roman"/>
          <w:i/>
          <w:szCs w:val="22"/>
        </w:rPr>
        <w:tab/>
        <w:t>(подпись)</w:t>
      </w:r>
      <w:r w:rsidRPr="00782C44">
        <w:rPr>
          <w:rFonts w:ascii="Times New Roman" w:hAnsi="Times New Roman"/>
          <w:i/>
          <w:szCs w:val="22"/>
        </w:rPr>
        <w:tab/>
      </w:r>
      <w:r w:rsidRPr="00782C44">
        <w:rPr>
          <w:rFonts w:ascii="Times New Roman" w:hAnsi="Times New Roman"/>
          <w:i/>
          <w:szCs w:val="22"/>
        </w:rPr>
        <w:tab/>
        <w:t>(Ф.И.О. подписанта)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исполнительного органа в соответствии с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Уставом Общества: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Cs w:val="22"/>
        </w:rPr>
      </w:pPr>
      <w:r w:rsidRPr="00782C44">
        <w:rPr>
          <w:rFonts w:ascii="Times New Roman" w:hAnsi="Times New Roman"/>
          <w:i/>
          <w:szCs w:val="22"/>
        </w:rPr>
        <w:t>генеральный директор, директор и т.п.)</w:t>
      </w: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i/>
          <w:sz w:val="24"/>
        </w:rPr>
      </w:pPr>
    </w:p>
    <w:p w:rsidR="00782C44" w:rsidRPr="00782C44" w:rsidRDefault="00782C44" w:rsidP="00782C44">
      <w:pPr>
        <w:spacing w:before="0"/>
        <w:jc w:val="both"/>
        <w:rPr>
          <w:rFonts w:ascii="Times New Roman" w:hAnsi="Times New Roman"/>
          <w:sz w:val="24"/>
        </w:rPr>
      </w:pPr>
      <w:r w:rsidRPr="00782C44">
        <w:rPr>
          <w:rFonts w:ascii="Times New Roman" w:hAnsi="Times New Roman"/>
          <w:sz w:val="24"/>
        </w:rPr>
        <w:t>«____» _____________ 20 ___ года</w:t>
      </w:r>
    </w:p>
    <w:p w:rsidR="00782C44" w:rsidRPr="00782C44" w:rsidRDefault="00782C44" w:rsidP="00782C44">
      <w:pPr>
        <w:spacing w:before="0"/>
        <w:ind w:right="125" w:firstLine="720"/>
        <w:jc w:val="right"/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rPr>
          <w:rFonts w:ascii="Times New Roman" w:hAnsi="Times New Roman"/>
          <w:sz w:val="24"/>
        </w:rPr>
      </w:pPr>
    </w:p>
    <w:p w:rsidR="00782C44" w:rsidRPr="00782C44" w:rsidRDefault="00782C44" w:rsidP="00782C44">
      <w:pPr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632B82" w:rsidRDefault="00632B82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D11890" w:rsidRDefault="00D11890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520295" w:rsidRDefault="00520295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520295" w:rsidRDefault="00520295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p w:rsidR="00AE315C" w:rsidRDefault="00AE315C" w:rsidP="00632B82">
      <w:pPr>
        <w:spacing w:before="0" w:line="276" w:lineRule="auto"/>
        <w:jc w:val="right"/>
        <w:rPr>
          <w:rFonts w:ascii="Times New Roman" w:hAnsi="Times New Roman"/>
          <w:sz w:val="24"/>
        </w:rPr>
      </w:pPr>
    </w:p>
    <w:sectPr w:rsidR="00AE315C" w:rsidSect="00520295">
      <w:pgSz w:w="11906" w:h="16838"/>
      <w:pgMar w:top="142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292" w:rsidRDefault="00C60292" w:rsidP="00FB07D9">
      <w:pPr>
        <w:spacing w:before="0"/>
      </w:pPr>
      <w:r>
        <w:separator/>
      </w:r>
    </w:p>
  </w:endnote>
  <w:endnote w:type="continuationSeparator" w:id="0">
    <w:p w:rsidR="00C60292" w:rsidRDefault="00C60292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292" w:rsidRDefault="00C6029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0FAC">
      <w:rPr>
        <w:noProof/>
      </w:rPr>
      <w:t>2</w:t>
    </w:r>
    <w:r>
      <w:rPr>
        <w:noProof/>
      </w:rPr>
      <w:fldChar w:fldCharType="end"/>
    </w:r>
  </w:p>
  <w:p w:rsidR="00C60292" w:rsidRDefault="00C6029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292" w:rsidRDefault="00C60292" w:rsidP="00FB07D9">
      <w:pPr>
        <w:spacing w:before="0"/>
      </w:pPr>
      <w:r>
        <w:separator/>
      </w:r>
    </w:p>
  </w:footnote>
  <w:footnote w:type="continuationSeparator" w:id="0">
    <w:p w:rsidR="00C60292" w:rsidRDefault="00C60292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EB032DF"/>
    <w:multiLevelType w:val="hybridMultilevel"/>
    <w:tmpl w:val="8B72F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D5FF0"/>
    <w:multiLevelType w:val="hybridMultilevel"/>
    <w:tmpl w:val="72F24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71C6A"/>
    <w:multiLevelType w:val="hybridMultilevel"/>
    <w:tmpl w:val="BD8A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57E1D"/>
    <w:multiLevelType w:val="multilevel"/>
    <w:tmpl w:val="CB644FB6"/>
    <w:lvl w:ilvl="0">
      <w:start w:val="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E4D0C29"/>
    <w:multiLevelType w:val="hybridMultilevel"/>
    <w:tmpl w:val="1586061C"/>
    <w:lvl w:ilvl="0" w:tplc="C21C4D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911B9"/>
    <w:multiLevelType w:val="hybridMultilevel"/>
    <w:tmpl w:val="B4C8DC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337799"/>
    <w:multiLevelType w:val="hybridMultilevel"/>
    <w:tmpl w:val="F642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D5971"/>
    <w:multiLevelType w:val="hybridMultilevel"/>
    <w:tmpl w:val="114E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C351CAB"/>
    <w:multiLevelType w:val="hybridMultilevel"/>
    <w:tmpl w:val="F1585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0452B9"/>
    <w:multiLevelType w:val="hybridMultilevel"/>
    <w:tmpl w:val="432C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43FFE"/>
    <w:multiLevelType w:val="hybridMultilevel"/>
    <w:tmpl w:val="5B8A0F40"/>
    <w:lvl w:ilvl="0" w:tplc="369C4688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9"/>
  </w:num>
  <w:num w:numId="3">
    <w:abstractNumId w:val="0"/>
  </w:num>
  <w:num w:numId="4">
    <w:abstractNumId w:val="16"/>
  </w:num>
  <w:num w:numId="5">
    <w:abstractNumId w:val="13"/>
  </w:num>
  <w:num w:numId="6">
    <w:abstractNumId w:val="21"/>
  </w:num>
  <w:num w:numId="7">
    <w:abstractNumId w:val="8"/>
  </w:num>
  <w:num w:numId="8">
    <w:abstractNumId w:val="14"/>
  </w:num>
  <w:num w:numId="9">
    <w:abstractNumId w:val="2"/>
  </w:num>
  <w:num w:numId="10">
    <w:abstractNumId w:val="18"/>
  </w:num>
  <w:num w:numId="11">
    <w:abstractNumId w:val="15"/>
  </w:num>
  <w:num w:numId="12">
    <w:abstractNumId w:val="11"/>
  </w:num>
  <w:num w:numId="13">
    <w:abstractNumId w:val="12"/>
  </w:num>
  <w:num w:numId="14">
    <w:abstractNumId w:val="20"/>
  </w:num>
  <w:num w:numId="15">
    <w:abstractNumId w:val="10"/>
  </w:num>
  <w:num w:numId="1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D51"/>
    <w:rsid w:val="00000D87"/>
    <w:rsid w:val="00000E4A"/>
    <w:rsid w:val="00001B7F"/>
    <w:rsid w:val="000022B3"/>
    <w:rsid w:val="00003055"/>
    <w:rsid w:val="0000334A"/>
    <w:rsid w:val="00003B40"/>
    <w:rsid w:val="00003C26"/>
    <w:rsid w:val="0000427B"/>
    <w:rsid w:val="0000497D"/>
    <w:rsid w:val="00004A95"/>
    <w:rsid w:val="00005C73"/>
    <w:rsid w:val="000065E0"/>
    <w:rsid w:val="00007D71"/>
    <w:rsid w:val="000100CD"/>
    <w:rsid w:val="00010523"/>
    <w:rsid w:val="00010CB6"/>
    <w:rsid w:val="00010FAC"/>
    <w:rsid w:val="000112DE"/>
    <w:rsid w:val="00012051"/>
    <w:rsid w:val="0001232E"/>
    <w:rsid w:val="00012425"/>
    <w:rsid w:val="00012836"/>
    <w:rsid w:val="00012C5E"/>
    <w:rsid w:val="000132DD"/>
    <w:rsid w:val="00013910"/>
    <w:rsid w:val="00013A04"/>
    <w:rsid w:val="00013C1F"/>
    <w:rsid w:val="00013D9A"/>
    <w:rsid w:val="00013F19"/>
    <w:rsid w:val="000150BC"/>
    <w:rsid w:val="00015591"/>
    <w:rsid w:val="00015CA1"/>
    <w:rsid w:val="00016D73"/>
    <w:rsid w:val="00017FDB"/>
    <w:rsid w:val="000204B3"/>
    <w:rsid w:val="0002060D"/>
    <w:rsid w:val="00020C97"/>
    <w:rsid w:val="000210B5"/>
    <w:rsid w:val="000218EC"/>
    <w:rsid w:val="00022355"/>
    <w:rsid w:val="00022C14"/>
    <w:rsid w:val="00022D2C"/>
    <w:rsid w:val="00023204"/>
    <w:rsid w:val="000234D6"/>
    <w:rsid w:val="00024094"/>
    <w:rsid w:val="00024BF6"/>
    <w:rsid w:val="00024C2E"/>
    <w:rsid w:val="00024D19"/>
    <w:rsid w:val="00024D3C"/>
    <w:rsid w:val="00025589"/>
    <w:rsid w:val="00025624"/>
    <w:rsid w:val="00025ECF"/>
    <w:rsid w:val="00026598"/>
    <w:rsid w:val="00026683"/>
    <w:rsid w:val="00026F40"/>
    <w:rsid w:val="00027FC9"/>
    <w:rsid w:val="00031E58"/>
    <w:rsid w:val="000323E5"/>
    <w:rsid w:val="0003282C"/>
    <w:rsid w:val="000329B3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54E"/>
    <w:rsid w:val="0003696A"/>
    <w:rsid w:val="00037871"/>
    <w:rsid w:val="00037AD6"/>
    <w:rsid w:val="00037EB9"/>
    <w:rsid w:val="000403B2"/>
    <w:rsid w:val="0004040E"/>
    <w:rsid w:val="000412F1"/>
    <w:rsid w:val="000415F4"/>
    <w:rsid w:val="00041B32"/>
    <w:rsid w:val="00042051"/>
    <w:rsid w:val="00042F15"/>
    <w:rsid w:val="000434E2"/>
    <w:rsid w:val="0004355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2A25"/>
    <w:rsid w:val="0005340C"/>
    <w:rsid w:val="00053B11"/>
    <w:rsid w:val="00053E31"/>
    <w:rsid w:val="00054266"/>
    <w:rsid w:val="000545B1"/>
    <w:rsid w:val="0005475A"/>
    <w:rsid w:val="00054B55"/>
    <w:rsid w:val="00054FE0"/>
    <w:rsid w:val="0005545E"/>
    <w:rsid w:val="00055787"/>
    <w:rsid w:val="00056783"/>
    <w:rsid w:val="00056A01"/>
    <w:rsid w:val="00056DE0"/>
    <w:rsid w:val="00056E62"/>
    <w:rsid w:val="00057445"/>
    <w:rsid w:val="000578DE"/>
    <w:rsid w:val="00060AF9"/>
    <w:rsid w:val="00060C6B"/>
    <w:rsid w:val="00060F9A"/>
    <w:rsid w:val="000614D7"/>
    <w:rsid w:val="00061826"/>
    <w:rsid w:val="00061B41"/>
    <w:rsid w:val="00062453"/>
    <w:rsid w:val="00062753"/>
    <w:rsid w:val="00062D43"/>
    <w:rsid w:val="00062DFD"/>
    <w:rsid w:val="0006339D"/>
    <w:rsid w:val="00063A5D"/>
    <w:rsid w:val="00063B9F"/>
    <w:rsid w:val="0006427C"/>
    <w:rsid w:val="00064353"/>
    <w:rsid w:val="0006442D"/>
    <w:rsid w:val="00064559"/>
    <w:rsid w:val="0006495D"/>
    <w:rsid w:val="00064BEA"/>
    <w:rsid w:val="00064CBF"/>
    <w:rsid w:val="00064D62"/>
    <w:rsid w:val="000655C4"/>
    <w:rsid w:val="00065CFD"/>
    <w:rsid w:val="00066BEB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3EE"/>
    <w:rsid w:val="00071788"/>
    <w:rsid w:val="00071C16"/>
    <w:rsid w:val="00071CBA"/>
    <w:rsid w:val="00071F91"/>
    <w:rsid w:val="00071FDC"/>
    <w:rsid w:val="0007235D"/>
    <w:rsid w:val="000723E0"/>
    <w:rsid w:val="00072860"/>
    <w:rsid w:val="00072C9C"/>
    <w:rsid w:val="0007305B"/>
    <w:rsid w:val="00073511"/>
    <w:rsid w:val="0007352E"/>
    <w:rsid w:val="0007366B"/>
    <w:rsid w:val="00073C36"/>
    <w:rsid w:val="00073C9C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511"/>
    <w:rsid w:val="00077970"/>
    <w:rsid w:val="00077CF2"/>
    <w:rsid w:val="00077E57"/>
    <w:rsid w:val="00081C6D"/>
    <w:rsid w:val="00081EE5"/>
    <w:rsid w:val="0008218B"/>
    <w:rsid w:val="00082CC6"/>
    <w:rsid w:val="00082D1A"/>
    <w:rsid w:val="00083885"/>
    <w:rsid w:val="00083B27"/>
    <w:rsid w:val="00083CA2"/>
    <w:rsid w:val="00083EFF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924"/>
    <w:rsid w:val="00087D6E"/>
    <w:rsid w:val="0009036C"/>
    <w:rsid w:val="00090763"/>
    <w:rsid w:val="000907C8"/>
    <w:rsid w:val="00090DFF"/>
    <w:rsid w:val="000916B7"/>
    <w:rsid w:val="00091C3B"/>
    <w:rsid w:val="0009222C"/>
    <w:rsid w:val="0009227B"/>
    <w:rsid w:val="0009273F"/>
    <w:rsid w:val="00092941"/>
    <w:rsid w:val="00092F51"/>
    <w:rsid w:val="00093993"/>
    <w:rsid w:val="00093D58"/>
    <w:rsid w:val="000944D8"/>
    <w:rsid w:val="00094FD3"/>
    <w:rsid w:val="00095235"/>
    <w:rsid w:val="000959C0"/>
    <w:rsid w:val="00096932"/>
    <w:rsid w:val="00096A5A"/>
    <w:rsid w:val="00096B18"/>
    <w:rsid w:val="00096E5D"/>
    <w:rsid w:val="000970CE"/>
    <w:rsid w:val="000973FE"/>
    <w:rsid w:val="0009759E"/>
    <w:rsid w:val="0009767A"/>
    <w:rsid w:val="000976DE"/>
    <w:rsid w:val="00097BA2"/>
    <w:rsid w:val="00097C89"/>
    <w:rsid w:val="00097C9D"/>
    <w:rsid w:val="000A0604"/>
    <w:rsid w:val="000A0DB9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31"/>
    <w:rsid w:val="000A3520"/>
    <w:rsid w:val="000A3CC2"/>
    <w:rsid w:val="000A474D"/>
    <w:rsid w:val="000A4BA3"/>
    <w:rsid w:val="000A4D01"/>
    <w:rsid w:val="000A55C1"/>
    <w:rsid w:val="000A6A35"/>
    <w:rsid w:val="000A6B32"/>
    <w:rsid w:val="000A7340"/>
    <w:rsid w:val="000A74A7"/>
    <w:rsid w:val="000B030B"/>
    <w:rsid w:val="000B06CF"/>
    <w:rsid w:val="000B08DC"/>
    <w:rsid w:val="000B0CD1"/>
    <w:rsid w:val="000B114E"/>
    <w:rsid w:val="000B116A"/>
    <w:rsid w:val="000B1271"/>
    <w:rsid w:val="000B12A2"/>
    <w:rsid w:val="000B1656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54FB"/>
    <w:rsid w:val="000C5521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77D"/>
    <w:rsid w:val="000D20F8"/>
    <w:rsid w:val="000D273D"/>
    <w:rsid w:val="000D282E"/>
    <w:rsid w:val="000D2CEF"/>
    <w:rsid w:val="000D2EB6"/>
    <w:rsid w:val="000D3335"/>
    <w:rsid w:val="000D366C"/>
    <w:rsid w:val="000D3F0D"/>
    <w:rsid w:val="000D517D"/>
    <w:rsid w:val="000D5ADC"/>
    <w:rsid w:val="000D5DFF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D71"/>
    <w:rsid w:val="000E33A1"/>
    <w:rsid w:val="000E3C34"/>
    <w:rsid w:val="000E3CFB"/>
    <w:rsid w:val="000E452B"/>
    <w:rsid w:val="000E47F2"/>
    <w:rsid w:val="000E4A2E"/>
    <w:rsid w:val="000E5047"/>
    <w:rsid w:val="000E51FA"/>
    <w:rsid w:val="000E57A0"/>
    <w:rsid w:val="000E5F43"/>
    <w:rsid w:val="000E6402"/>
    <w:rsid w:val="000E70A5"/>
    <w:rsid w:val="000E7938"/>
    <w:rsid w:val="000F03F2"/>
    <w:rsid w:val="000F0AB9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B82"/>
    <w:rsid w:val="000F4C03"/>
    <w:rsid w:val="000F4E0B"/>
    <w:rsid w:val="000F51BE"/>
    <w:rsid w:val="000F6356"/>
    <w:rsid w:val="000F6649"/>
    <w:rsid w:val="000F6C46"/>
    <w:rsid w:val="000F6DDC"/>
    <w:rsid w:val="001005BA"/>
    <w:rsid w:val="00101C20"/>
    <w:rsid w:val="001020B2"/>
    <w:rsid w:val="00102FDF"/>
    <w:rsid w:val="00103462"/>
    <w:rsid w:val="00103A2C"/>
    <w:rsid w:val="00103C2A"/>
    <w:rsid w:val="00103F6F"/>
    <w:rsid w:val="00103F8F"/>
    <w:rsid w:val="00104229"/>
    <w:rsid w:val="00104FFB"/>
    <w:rsid w:val="0010546B"/>
    <w:rsid w:val="001058E7"/>
    <w:rsid w:val="00105A24"/>
    <w:rsid w:val="00105E2F"/>
    <w:rsid w:val="00106251"/>
    <w:rsid w:val="001063AC"/>
    <w:rsid w:val="00107E19"/>
    <w:rsid w:val="0011018B"/>
    <w:rsid w:val="001103D2"/>
    <w:rsid w:val="001104DB"/>
    <w:rsid w:val="00111B67"/>
    <w:rsid w:val="00111E4A"/>
    <w:rsid w:val="00112185"/>
    <w:rsid w:val="00112425"/>
    <w:rsid w:val="001125E5"/>
    <w:rsid w:val="001129C5"/>
    <w:rsid w:val="001133B1"/>
    <w:rsid w:val="00113511"/>
    <w:rsid w:val="00113AD9"/>
    <w:rsid w:val="00113B58"/>
    <w:rsid w:val="001144DF"/>
    <w:rsid w:val="001152D9"/>
    <w:rsid w:val="00115A06"/>
    <w:rsid w:val="00116084"/>
    <w:rsid w:val="001162F2"/>
    <w:rsid w:val="001164A8"/>
    <w:rsid w:val="00116A61"/>
    <w:rsid w:val="00116B87"/>
    <w:rsid w:val="00117B60"/>
    <w:rsid w:val="00117C17"/>
    <w:rsid w:val="00117FA4"/>
    <w:rsid w:val="001204A2"/>
    <w:rsid w:val="00120621"/>
    <w:rsid w:val="00120A2E"/>
    <w:rsid w:val="00120BE8"/>
    <w:rsid w:val="00120E0E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2BA"/>
    <w:rsid w:val="00123AA9"/>
    <w:rsid w:val="00123F66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C4F"/>
    <w:rsid w:val="00125C92"/>
    <w:rsid w:val="0012632D"/>
    <w:rsid w:val="0012667B"/>
    <w:rsid w:val="00126A27"/>
    <w:rsid w:val="001275E1"/>
    <w:rsid w:val="00127CF6"/>
    <w:rsid w:val="0013063A"/>
    <w:rsid w:val="00130899"/>
    <w:rsid w:val="0013090F"/>
    <w:rsid w:val="00130E32"/>
    <w:rsid w:val="0013146C"/>
    <w:rsid w:val="00131778"/>
    <w:rsid w:val="00131EFF"/>
    <w:rsid w:val="0013248A"/>
    <w:rsid w:val="001329D1"/>
    <w:rsid w:val="00132B25"/>
    <w:rsid w:val="00132C2B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400F3"/>
    <w:rsid w:val="00140131"/>
    <w:rsid w:val="0014019D"/>
    <w:rsid w:val="0014044C"/>
    <w:rsid w:val="00140B7C"/>
    <w:rsid w:val="00140B99"/>
    <w:rsid w:val="0014185E"/>
    <w:rsid w:val="00141E5A"/>
    <w:rsid w:val="00142024"/>
    <w:rsid w:val="00142690"/>
    <w:rsid w:val="00142B50"/>
    <w:rsid w:val="00143132"/>
    <w:rsid w:val="001431F0"/>
    <w:rsid w:val="00143A8D"/>
    <w:rsid w:val="00143CAA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70E9"/>
    <w:rsid w:val="00147EA3"/>
    <w:rsid w:val="00150AD9"/>
    <w:rsid w:val="00150CEF"/>
    <w:rsid w:val="00150D0D"/>
    <w:rsid w:val="00151301"/>
    <w:rsid w:val="00151339"/>
    <w:rsid w:val="00151954"/>
    <w:rsid w:val="001519FB"/>
    <w:rsid w:val="00151A3E"/>
    <w:rsid w:val="0015209B"/>
    <w:rsid w:val="00152370"/>
    <w:rsid w:val="00152C0F"/>
    <w:rsid w:val="00152E29"/>
    <w:rsid w:val="001541A8"/>
    <w:rsid w:val="0015426A"/>
    <w:rsid w:val="00154486"/>
    <w:rsid w:val="001544CA"/>
    <w:rsid w:val="00154D59"/>
    <w:rsid w:val="00154E68"/>
    <w:rsid w:val="00155493"/>
    <w:rsid w:val="00155A6D"/>
    <w:rsid w:val="00156038"/>
    <w:rsid w:val="001566E1"/>
    <w:rsid w:val="001571C8"/>
    <w:rsid w:val="001571F6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488"/>
    <w:rsid w:val="0016350A"/>
    <w:rsid w:val="00163894"/>
    <w:rsid w:val="001639B1"/>
    <w:rsid w:val="00163C21"/>
    <w:rsid w:val="0016465C"/>
    <w:rsid w:val="00164738"/>
    <w:rsid w:val="0016485E"/>
    <w:rsid w:val="0016522F"/>
    <w:rsid w:val="001661C0"/>
    <w:rsid w:val="00167181"/>
    <w:rsid w:val="00167443"/>
    <w:rsid w:val="0016759C"/>
    <w:rsid w:val="001676F4"/>
    <w:rsid w:val="00167BEB"/>
    <w:rsid w:val="00167C2B"/>
    <w:rsid w:val="0017006E"/>
    <w:rsid w:val="001700F2"/>
    <w:rsid w:val="0017014E"/>
    <w:rsid w:val="00170CC4"/>
    <w:rsid w:val="00171099"/>
    <w:rsid w:val="0017113B"/>
    <w:rsid w:val="00171220"/>
    <w:rsid w:val="00171A6A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4683"/>
    <w:rsid w:val="00184743"/>
    <w:rsid w:val="00184990"/>
    <w:rsid w:val="00184A3B"/>
    <w:rsid w:val="00184B19"/>
    <w:rsid w:val="00185018"/>
    <w:rsid w:val="001854AC"/>
    <w:rsid w:val="001857EB"/>
    <w:rsid w:val="001859F5"/>
    <w:rsid w:val="00186AEA"/>
    <w:rsid w:val="00186C08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539B"/>
    <w:rsid w:val="00195AC4"/>
    <w:rsid w:val="001967C8"/>
    <w:rsid w:val="001969C0"/>
    <w:rsid w:val="00196A12"/>
    <w:rsid w:val="00196AFB"/>
    <w:rsid w:val="00196FEB"/>
    <w:rsid w:val="00197195"/>
    <w:rsid w:val="00197290"/>
    <w:rsid w:val="001973E0"/>
    <w:rsid w:val="001975E2"/>
    <w:rsid w:val="001A005B"/>
    <w:rsid w:val="001A016E"/>
    <w:rsid w:val="001A01AC"/>
    <w:rsid w:val="001A01E5"/>
    <w:rsid w:val="001A0286"/>
    <w:rsid w:val="001A0AFE"/>
    <w:rsid w:val="001A1F9A"/>
    <w:rsid w:val="001A1FF6"/>
    <w:rsid w:val="001A2468"/>
    <w:rsid w:val="001A2CC2"/>
    <w:rsid w:val="001A2D36"/>
    <w:rsid w:val="001A3195"/>
    <w:rsid w:val="001A338B"/>
    <w:rsid w:val="001A3A79"/>
    <w:rsid w:val="001A3EDC"/>
    <w:rsid w:val="001A4135"/>
    <w:rsid w:val="001A444A"/>
    <w:rsid w:val="001A4CFD"/>
    <w:rsid w:val="001A4E29"/>
    <w:rsid w:val="001A4F3B"/>
    <w:rsid w:val="001A4F5A"/>
    <w:rsid w:val="001A5330"/>
    <w:rsid w:val="001A56E2"/>
    <w:rsid w:val="001A5744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99E"/>
    <w:rsid w:val="001B0DE4"/>
    <w:rsid w:val="001B0F61"/>
    <w:rsid w:val="001B128A"/>
    <w:rsid w:val="001B18C3"/>
    <w:rsid w:val="001B2B5B"/>
    <w:rsid w:val="001B345D"/>
    <w:rsid w:val="001B3ED2"/>
    <w:rsid w:val="001B4EAD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A2"/>
    <w:rsid w:val="001C0D69"/>
    <w:rsid w:val="001C14E3"/>
    <w:rsid w:val="001C1BD2"/>
    <w:rsid w:val="001C252A"/>
    <w:rsid w:val="001C2B18"/>
    <w:rsid w:val="001C2C4D"/>
    <w:rsid w:val="001C4525"/>
    <w:rsid w:val="001C4583"/>
    <w:rsid w:val="001C47CD"/>
    <w:rsid w:val="001C552C"/>
    <w:rsid w:val="001C56BE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7C"/>
    <w:rsid w:val="001D0450"/>
    <w:rsid w:val="001D0E4A"/>
    <w:rsid w:val="001D108A"/>
    <w:rsid w:val="001D14E0"/>
    <w:rsid w:val="001D1ADE"/>
    <w:rsid w:val="001D1ED8"/>
    <w:rsid w:val="001D2186"/>
    <w:rsid w:val="001D321D"/>
    <w:rsid w:val="001D3734"/>
    <w:rsid w:val="001D381B"/>
    <w:rsid w:val="001D38BE"/>
    <w:rsid w:val="001D39A5"/>
    <w:rsid w:val="001D39B6"/>
    <w:rsid w:val="001D3DCA"/>
    <w:rsid w:val="001D3FD5"/>
    <w:rsid w:val="001D4120"/>
    <w:rsid w:val="001D4CBD"/>
    <w:rsid w:val="001D520F"/>
    <w:rsid w:val="001D54D7"/>
    <w:rsid w:val="001D55C7"/>
    <w:rsid w:val="001D55FD"/>
    <w:rsid w:val="001D6AB9"/>
    <w:rsid w:val="001D7406"/>
    <w:rsid w:val="001D773F"/>
    <w:rsid w:val="001D7A2B"/>
    <w:rsid w:val="001D7D41"/>
    <w:rsid w:val="001D7FF7"/>
    <w:rsid w:val="001E0BBB"/>
    <w:rsid w:val="001E0F87"/>
    <w:rsid w:val="001E12DF"/>
    <w:rsid w:val="001E1386"/>
    <w:rsid w:val="001E1A65"/>
    <w:rsid w:val="001E256F"/>
    <w:rsid w:val="001E2844"/>
    <w:rsid w:val="001E2B7F"/>
    <w:rsid w:val="001E31AB"/>
    <w:rsid w:val="001E3276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714A"/>
    <w:rsid w:val="001E7EC6"/>
    <w:rsid w:val="001F0120"/>
    <w:rsid w:val="001F0808"/>
    <w:rsid w:val="001F0A85"/>
    <w:rsid w:val="001F0EA7"/>
    <w:rsid w:val="001F0F11"/>
    <w:rsid w:val="001F1A52"/>
    <w:rsid w:val="001F1A66"/>
    <w:rsid w:val="001F2367"/>
    <w:rsid w:val="001F270C"/>
    <w:rsid w:val="001F291C"/>
    <w:rsid w:val="001F3D14"/>
    <w:rsid w:val="001F47C3"/>
    <w:rsid w:val="001F5679"/>
    <w:rsid w:val="001F5DCC"/>
    <w:rsid w:val="001F6A72"/>
    <w:rsid w:val="001F7778"/>
    <w:rsid w:val="00200219"/>
    <w:rsid w:val="00200485"/>
    <w:rsid w:val="00200A79"/>
    <w:rsid w:val="00200F73"/>
    <w:rsid w:val="00201076"/>
    <w:rsid w:val="00201A00"/>
    <w:rsid w:val="00202208"/>
    <w:rsid w:val="0020257B"/>
    <w:rsid w:val="00202B3D"/>
    <w:rsid w:val="00202FDA"/>
    <w:rsid w:val="00203614"/>
    <w:rsid w:val="002038DA"/>
    <w:rsid w:val="00204790"/>
    <w:rsid w:val="002051FE"/>
    <w:rsid w:val="002058F9"/>
    <w:rsid w:val="00205938"/>
    <w:rsid w:val="00206687"/>
    <w:rsid w:val="00206847"/>
    <w:rsid w:val="0020699E"/>
    <w:rsid w:val="00206BF1"/>
    <w:rsid w:val="00206DDB"/>
    <w:rsid w:val="00207010"/>
    <w:rsid w:val="0020734A"/>
    <w:rsid w:val="00207894"/>
    <w:rsid w:val="0020793C"/>
    <w:rsid w:val="00207D6E"/>
    <w:rsid w:val="00207DC6"/>
    <w:rsid w:val="00207EF2"/>
    <w:rsid w:val="00210896"/>
    <w:rsid w:val="00210B26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51CB"/>
    <w:rsid w:val="00215857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35D"/>
    <w:rsid w:val="00221677"/>
    <w:rsid w:val="0022180B"/>
    <w:rsid w:val="002220C6"/>
    <w:rsid w:val="00222313"/>
    <w:rsid w:val="0022245E"/>
    <w:rsid w:val="00222ED8"/>
    <w:rsid w:val="002236E4"/>
    <w:rsid w:val="002237FE"/>
    <w:rsid w:val="002239E6"/>
    <w:rsid w:val="0022404A"/>
    <w:rsid w:val="002242A2"/>
    <w:rsid w:val="002246D8"/>
    <w:rsid w:val="00224B14"/>
    <w:rsid w:val="00224FD9"/>
    <w:rsid w:val="00225A60"/>
    <w:rsid w:val="00225D98"/>
    <w:rsid w:val="00225FDA"/>
    <w:rsid w:val="00226008"/>
    <w:rsid w:val="00226276"/>
    <w:rsid w:val="00226B9B"/>
    <w:rsid w:val="00226D42"/>
    <w:rsid w:val="0022704A"/>
    <w:rsid w:val="002270BC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6F79"/>
    <w:rsid w:val="00237182"/>
    <w:rsid w:val="0023798D"/>
    <w:rsid w:val="00237DCE"/>
    <w:rsid w:val="0024029B"/>
    <w:rsid w:val="00240E44"/>
    <w:rsid w:val="00240F99"/>
    <w:rsid w:val="0024114D"/>
    <w:rsid w:val="00241462"/>
    <w:rsid w:val="002419AE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CCF"/>
    <w:rsid w:val="00245E80"/>
    <w:rsid w:val="00245F2E"/>
    <w:rsid w:val="00246175"/>
    <w:rsid w:val="002461F0"/>
    <w:rsid w:val="0024646D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F97"/>
    <w:rsid w:val="00253198"/>
    <w:rsid w:val="002534F6"/>
    <w:rsid w:val="00253539"/>
    <w:rsid w:val="00254D8A"/>
    <w:rsid w:val="00255366"/>
    <w:rsid w:val="00255907"/>
    <w:rsid w:val="00256245"/>
    <w:rsid w:val="00256DC0"/>
    <w:rsid w:val="00256F91"/>
    <w:rsid w:val="00257963"/>
    <w:rsid w:val="00257C34"/>
    <w:rsid w:val="00257E0C"/>
    <w:rsid w:val="00260031"/>
    <w:rsid w:val="002603E8"/>
    <w:rsid w:val="00260613"/>
    <w:rsid w:val="002606A2"/>
    <w:rsid w:val="00260789"/>
    <w:rsid w:val="0026081E"/>
    <w:rsid w:val="002617A9"/>
    <w:rsid w:val="00261F15"/>
    <w:rsid w:val="002628A7"/>
    <w:rsid w:val="00262A8A"/>
    <w:rsid w:val="00262C15"/>
    <w:rsid w:val="002630CA"/>
    <w:rsid w:val="00263330"/>
    <w:rsid w:val="002634C7"/>
    <w:rsid w:val="00263787"/>
    <w:rsid w:val="00263A6E"/>
    <w:rsid w:val="002644BF"/>
    <w:rsid w:val="00264BC8"/>
    <w:rsid w:val="0026573E"/>
    <w:rsid w:val="00265910"/>
    <w:rsid w:val="002659FA"/>
    <w:rsid w:val="00265D7A"/>
    <w:rsid w:val="00265EC1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A27"/>
    <w:rsid w:val="00271FB3"/>
    <w:rsid w:val="0027203E"/>
    <w:rsid w:val="00272CC6"/>
    <w:rsid w:val="00273061"/>
    <w:rsid w:val="002739A5"/>
    <w:rsid w:val="00273A28"/>
    <w:rsid w:val="002741DF"/>
    <w:rsid w:val="0027438C"/>
    <w:rsid w:val="00274626"/>
    <w:rsid w:val="00274FCF"/>
    <w:rsid w:val="002750AA"/>
    <w:rsid w:val="00275941"/>
    <w:rsid w:val="00275E2D"/>
    <w:rsid w:val="002775A6"/>
    <w:rsid w:val="00277677"/>
    <w:rsid w:val="002776AC"/>
    <w:rsid w:val="00277991"/>
    <w:rsid w:val="00277C11"/>
    <w:rsid w:val="002807B6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BCC"/>
    <w:rsid w:val="00282C22"/>
    <w:rsid w:val="00282F5C"/>
    <w:rsid w:val="0028318D"/>
    <w:rsid w:val="0028381F"/>
    <w:rsid w:val="00283C94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44D"/>
    <w:rsid w:val="00292450"/>
    <w:rsid w:val="002924D0"/>
    <w:rsid w:val="00292BBE"/>
    <w:rsid w:val="00293FF2"/>
    <w:rsid w:val="0029491C"/>
    <w:rsid w:val="00294BD5"/>
    <w:rsid w:val="00294F59"/>
    <w:rsid w:val="0029561D"/>
    <w:rsid w:val="00295D15"/>
    <w:rsid w:val="002975CE"/>
    <w:rsid w:val="002A0074"/>
    <w:rsid w:val="002A0287"/>
    <w:rsid w:val="002A05CA"/>
    <w:rsid w:val="002A0702"/>
    <w:rsid w:val="002A0C2A"/>
    <w:rsid w:val="002A0F8F"/>
    <w:rsid w:val="002A101F"/>
    <w:rsid w:val="002A13B6"/>
    <w:rsid w:val="002A201D"/>
    <w:rsid w:val="002A26B2"/>
    <w:rsid w:val="002A26D7"/>
    <w:rsid w:val="002A3153"/>
    <w:rsid w:val="002A338B"/>
    <w:rsid w:val="002A363F"/>
    <w:rsid w:val="002A3D19"/>
    <w:rsid w:val="002A3D9A"/>
    <w:rsid w:val="002A421F"/>
    <w:rsid w:val="002A4769"/>
    <w:rsid w:val="002A4FB9"/>
    <w:rsid w:val="002A5515"/>
    <w:rsid w:val="002A6098"/>
    <w:rsid w:val="002A6172"/>
    <w:rsid w:val="002A6478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C9E"/>
    <w:rsid w:val="002B2139"/>
    <w:rsid w:val="002B2B24"/>
    <w:rsid w:val="002B2BD5"/>
    <w:rsid w:val="002B2CE6"/>
    <w:rsid w:val="002B2FBD"/>
    <w:rsid w:val="002B3D0E"/>
    <w:rsid w:val="002B41C6"/>
    <w:rsid w:val="002B4484"/>
    <w:rsid w:val="002B548E"/>
    <w:rsid w:val="002B59F4"/>
    <w:rsid w:val="002B5B8F"/>
    <w:rsid w:val="002B5CF5"/>
    <w:rsid w:val="002B61C6"/>
    <w:rsid w:val="002B7B28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E09"/>
    <w:rsid w:val="002C40CC"/>
    <w:rsid w:val="002C40E6"/>
    <w:rsid w:val="002C4373"/>
    <w:rsid w:val="002C4CEF"/>
    <w:rsid w:val="002C4DA3"/>
    <w:rsid w:val="002C541C"/>
    <w:rsid w:val="002C6204"/>
    <w:rsid w:val="002C6274"/>
    <w:rsid w:val="002C6446"/>
    <w:rsid w:val="002C651F"/>
    <w:rsid w:val="002C6A49"/>
    <w:rsid w:val="002C6E95"/>
    <w:rsid w:val="002D06F1"/>
    <w:rsid w:val="002D0B49"/>
    <w:rsid w:val="002D1811"/>
    <w:rsid w:val="002D1DCA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408"/>
    <w:rsid w:val="002D3D11"/>
    <w:rsid w:val="002D433A"/>
    <w:rsid w:val="002D4682"/>
    <w:rsid w:val="002D4684"/>
    <w:rsid w:val="002D59C0"/>
    <w:rsid w:val="002D6106"/>
    <w:rsid w:val="002D6F51"/>
    <w:rsid w:val="002D7155"/>
    <w:rsid w:val="002D7B76"/>
    <w:rsid w:val="002D7C9B"/>
    <w:rsid w:val="002D7DEE"/>
    <w:rsid w:val="002D7FA1"/>
    <w:rsid w:val="002E09B1"/>
    <w:rsid w:val="002E0D63"/>
    <w:rsid w:val="002E1087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A32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99D"/>
    <w:rsid w:val="002E6BF3"/>
    <w:rsid w:val="002E6DDD"/>
    <w:rsid w:val="002E6F3A"/>
    <w:rsid w:val="002E6F7B"/>
    <w:rsid w:val="002E7286"/>
    <w:rsid w:val="002E76A2"/>
    <w:rsid w:val="002E77B7"/>
    <w:rsid w:val="002E77CD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0F68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76A"/>
    <w:rsid w:val="002F381B"/>
    <w:rsid w:val="002F3A3B"/>
    <w:rsid w:val="002F43F2"/>
    <w:rsid w:val="002F46E7"/>
    <w:rsid w:val="002F510B"/>
    <w:rsid w:val="002F6319"/>
    <w:rsid w:val="002F6549"/>
    <w:rsid w:val="002F6D29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3274"/>
    <w:rsid w:val="0030409E"/>
    <w:rsid w:val="00304239"/>
    <w:rsid w:val="0030438F"/>
    <w:rsid w:val="0030544E"/>
    <w:rsid w:val="003057B9"/>
    <w:rsid w:val="0030643D"/>
    <w:rsid w:val="003068D2"/>
    <w:rsid w:val="00307FA2"/>
    <w:rsid w:val="003100D8"/>
    <w:rsid w:val="00310260"/>
    <w:rsid w:val="00310CBC"/>
    <w:rsid w:val="003112F3"/>
    <w:rsid w:val="0031144C"/>
    <w:rsid w:val="003119BE"/>
    <w:rsid w:val="00311ADE"/>
    <w:rsid w:val="0031207E"/>
    <w:rsid w:val="003121A9"/>
    <w:rsid w:val="0031244F"/>
    <w:rsid w:val="00312D68"/>
    <w:rsid w:val="00312FBF"/>
    <w:rsid w:val="00313255"/>
    <w:rsid w:val="00313698"/>
    <w:rsid w:val="00313778"/>
    <w:rsid w:val="00314006"/>
    <w:rsid w:val="003147E7"/>
    <w:rsid w:val="0031496C"/>
    <w:rsid w:val="00314AE0"/>
    <w:rsid w:val="00314C69"/>
    <w:rsid w:val="003153DE"/>
    <w:rsid w:val="00315FE9"/>
    <w:rsid w:val="00316B83"/>
    <w:rsid w:val="00317144"/>
    <w:rsid w:val="00317587"/>
    <w:rsid w:val="003177E7"/>
    <w:rsid w:val="00317A13"/>
    <w:rsid w:val="00317BAB"/>
    <w:rsid w:val="003200CC"/>
    <w:rsid w:val="003205C0"/>
    <w:rsid w:val="00320747"/>
    <w:rsid w:val="00320C57"/>
    <w:rsid w:val="00320CE7"/>
    <w:rsid w:val="003217A5"/>
    <w:rsid w:val="003218EE"/>
    <w:rsid w:val="00321F0C"/>
    <w:rsid w:val="00322007"/>
    <w:rsid w:val="0032271B"/>
    <w:rsid w:val="00322845"/>
    <w:rsid w:val="00322AFD"/>
    <w:rsid w:val="00322F45"/>
    <w:rsid w:val="00323BE2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080"/>
    <w:rsid w:val="0033527D"/>
    <w:rsid w:val="003354B5"/>
    <w:rsid w:val="00335BBC"/>
    <w:rsid w:val="00335C9D"/>
    <w:rsid w:val="00335E9B"/>
    <w:rsid w:val="0033606F"/>
    <w:rsid w:val="0033624A"/>
    <w:rsid w:val="0033649F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CE"/>
    <w:rsid w:val="003502F5"/>
    <w:rsid w:val="003504BE"/>
    <w:rsid w:val="0035081B"/>
    <w:rsid w:val="003509A2"/>
    <w:rsid w:val="003511D8"/>
    <w:rsid w:val="003519F1"/>
    <w:rsid w:val="00352062"/>
    <w:rsid w:val="003523B8"/>
    <w:rsid w:val="00352C98"/>
    <w:rsid w:val="003534E3"/>
    <w:rsid w:val="00353F34"/>
    <w:rsid w:val="003546F1"/>
    <w:rsid w:val="00354824"/>
    <w:rsid w:val="00354939"/>
    <w:rsid w:val="00354A6C"/>
    <w:rsid w:val="00354F82"/>
    <w:rsid w:val="00355163"/>
    <w:rsid w:val="003553C7"/>
    <w:rsid w:val="00355B41"/>
    <w:rsid w:val="003561D9"/>
    <w:rsid w:val="00356513"/>
    <w:rsid w:val="00356560"/>
    <w:rsid w:val="0035663F"/>
    <w:rsid w:val="003568EE"/>
    <w:rsid w:val="00356CB5"/>
    <w:rsid w:val="00357941"/>
    <w:rsid w:val="00357E11"/>
    <w:rsid w:val="00357E55"/>
    <w:rsid w:val="003608A7"/>
    <w:rsid w:val="00360E71"/>
    <w:rsid w:val="003611FE"/>
    <w:rsid w:val="0036201E"/>
    <w:rsid w:val="00362729"/>
    <w:rsid w:val="00362991"/>
    <w:rsid w:val="00363217"/>
    <w:rsid w:val="0036351A"/>
    <w:rsid w:val="00363CAB"/>
    <w:rsid w:val="003644E4"/>
    <w:rsid w:val="00364786"/>
    <w:rsid w:val="003648E2"/>
    <w:rsid w:val="00364C0E"/>
    <w:rsid w:val="003655E5"/>
    <w:rsid w:val="00365D0E"/>
    <w:rsid w:val="00365ED1"/>
    <w:rsid w:val="0036605F"/>
    <w:rsid w:val="00366082"/>
    <w:rsid w:val="00366138"/>
    <w:rsid w:val="0036648F"/>
    <w:rsid w:val="003674F5"/>
    <w:rsid w:val="0036766D"/>
    <w:rsid w:val="00367733"/>
    <w:rsid w:val="003678BB"/>
    <w:rsid w:val="003678CE"/>
    <w:rsid w:val="003679E5"/>
    <w:rsid w:val="00367B64"/>
    <w:rsid w:val="00367B89"/>
    <w:rsid w:val="00367B8E"/>
    <w:rsid w:val="00367CD6"/>
    <w:rsid w:val="00367E4E"/>
    <w:rsid w:val="00370120"/>
    <w:rsid w:val="003714EB"/>
    <w:rsid w:val="00371551"/>
    <w:rsid w:val="0037183C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714"/>
    <w:rsid w:val="00375B2C"/>
    <w:rsid w:val="00376821"/>
    <w:rsid w:val="003768BB"/>
    <w:rsid w:val="0037700D"/>
    <w:rsid w:val="00377C9E"/>
    <w:rsid w:val="003804C0"/>
    <w:rsid w:val="003806BC"/>
    <w:rsid w:val="00380833"/>
    <w:rsid w:val="003811EC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543"/>
    <w:rsid w:val="00383E41"/>
    <w:rsid w:val="00384329"/>
    <w:rsid w:val="00385038"/>
    <w:rsid w:val="00385688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B"/>
    <w:rsid w:val="0039161B"/>
    <w:rsid w:val="00391E73"/>
    <w:rsid w:val="00391E74"/>
    <w:rsid w:val="0039257A"/>
    <w:rsid w:val="00392704"/>
    <w:rsid w:val="00392C33"/>
    <w:rsid w:val="00392F78"/>
    <w:rsid w:val="0039308E"/>
    <w:rsid w:val="003932A0"/>
    <w:rsid w:val="003933A4"/>
    <w:rsid w:val="00393A39"/>
    <w:rsid w:val="00394DEF"/>
    <w:rsid w:val="003951DB"/>
    <w:rsid w:val="00396671"/>
    <w:rsid w:val="00396720"/>
    <w:rsid w:val="00396A0E"/>
    <w:rsid w:val="0039709B"/>
    <w:rsid w:val="0039710F"/>
    <w:rsid w:val="003971E9"/>
    <w:rsid w:val="00397A7E"/>
    <w:rsid w:val="00397ABB"/>
    <w:rsid w:val="003A025C"/>
    <w:rsid w:val="003A04A6"/>
    <w:rsid w:val="003A04C6"/>
    <w:rsid w:val="003A06D7"/>
    <w:rsid w:val="003A06F0"/>
    <w:rsid w:val="003A0C4E"/>
    <w:rsid w:val="003A0FE1"/>
    <w:rsid w:val="003A1680"/>
    <w:rsid w:val="003A16A9"/>
    <w:rsid w:val="003A16F2"/>
    <w:rsid w:val="003A1D5B"/>
    <w:rsid w:val="003A1EAF"/>
    <w:rsid w:val="003A2203"/>
    <w:rsid w:val="003A271D"/>
    <w:rsid w:val="003A292B"/>
    <w:rsid w:val="003A2A20"/>
    <w:rsid w:val="003A3335"/>
    <w:rsid w:val="003A3509"/>
    <w:rsid w:val="003A3774"/>
    <w:rsid w:val="003A3E5F"/>
    <w:rsid w:val="003A4ADC"/>
    <w:rsid w:val="003A4FA1"/>
    <w:rsid w:val="003A54F0"/>
    <w:rsid w:val="003A56DA"/>
    <w:rsid w:val="003A5BF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A54"/>
    <w:rsid w:val="003B5650"/>
    <w:rsid w:val="003B58F4"/>
    <w:rsid w:val="003B59C5"/>
    <w:rsid w:val="003B638D"/>
    <w:rsid w:val="003B66A4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181"/>
    <w:rsid w:val="003C3293"/>
    <w:rsid w:val="003C3385"/>
    <w:rsid w:val="003C3506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115B"/>
    <w:rsid w:val="003D1425"/>
    <w:rsid w:val="003D14C6"/>
    <w:rsid w:val="003D1A44"/>
    <w:rsid w:val="003D1CCA"/>
    <w:rsid w:val="003D1FB8"/>
    <w:rsid w:val="003D27D6"/>
    <w:rsid w:val="003D28C0"/>
    <w:rsid w:val="003D32B9"/>
    <w:rsid w:val="003D33A7"/>
    <w:rsid w:val="003D4346"/>
    <w:rsid w:val="003D4598"/>
    <w:rsid w:val="003D4BBA"/>
    <w:rsid w:val="003D4D32"/>
    <w:rsid w:val="003D53FB"/>
    <w:rsid w:val="003D5402"/>
    <w:rsid w:val="003D5E2F"/>
    <w:rsid w:val="003D6A28"/>
    <w:rsid w:val="003D6CDE"/>
    <w:rsid w:val="003D74AB"/>
    <w:rsid w:val="003D78DA"/>
    <w:rsid w:val="003D7B97"/>
    <w:rsid w:val="003E0C42"/>
    <w:rsid w:val="003E0E81"/>
    <w:rsid w:val="003E15DB"/>
    <w:rsid w:val="003E1E3E"/>
    <w:rsid w:val="003E207D"/>
    <w:rsid w:val="003E20B8"/>
    <w:rsid w:val="003E2B37"/>
    <w:rsid w:val="003E3560"/>
    <w:rsid w:val="003E3B6C"/>
    <w:rsid w:val="003E3B6D"/>
    <w:rsid w:val="003E3C78"/>
    <w:rsid w:val="003E4628"/>
    <w:rsid w:val="003E48FD"/>
    <w:rsid w:val="003E5B88"/>
    <w:rsid w:val="003E6A5A"/>
    <w:rsid w:val="003E6CE8"/>
    <w:rsid w:val="003E6EE4"/>
    <w:rsid w:val="003E6F95"/>
    <w:rsid w:val="003E7193"/>
    <w:rsid w:val="003E73E2"/>
    <w:rsid w:val="003E78A1"/>
    <w:rsid w:val="003E7D53"/>
    <w:rsid w:val="003F1826"/>
    <w:rsid w:val="003F1A12"/>
    <w:rsid w:val="003F1EF9"/>
    <w:rsid w:val="003F2282"/>
    <w:rsid w:val="003F2A0B"/>
    <w:rsid w:val="003F2AC9"/>
    <w:rsid w:val="003F2C38"/>
    <w:rsid w:val="003F362D"/>
    <w:rsid w:val="003F4075"/>
    <w:rsid w:val="003F4A76"/>
    <w:rsid w:val="003F4B9D"/>
    <w:rsid w:val="003F4CDF"/>
    <w:rsid w:val="003F4E2D"/>
    <w:rsid w:val="003F5244"/>
    <w:rsid w:val="003F55B9"/>
    <w:rsid w:val="003F60BA"/>
    <w:rsid w:val="003F62F7"/>
    <w:rsid w:val="003F6A4D"/>
    <w:rsid w:val="003F6AD9"/>
    <w:rsid w:val="003F6ED7"/>
    <w:rsid w:val="003F7C46"/>
    <w:rsid w:val="004001B1"/>
    <w:rsid w:val="004004E2"/>
    <w:rsid w:val="004011D4"/>
    <w:rsid w:val="00401595"/>
    <w:rsid w:val="00401B5F"/>
    <w:rsid w:val="00401CE7"/>
    <w:rsid w:val="00402324"/>
    <w:rsid w:val="004025FE"/>
    <w:rsid w:val="0040270C"/>
    <w:rsid w:val="00402834"/>
    <w:rsid w:val="0040391D"/>
    <w:rsid w:val="00403B93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80"/>
    <w:rsid w:val="00407FE8"/>
    <w:rsid w:val="00410385"/>
    <w:rsid w:val="00410CE7"/>
    <w:rsid w:val="00410CFD"/>
    <w:rsid w:val="004110A7"/>
    <w:rsid w:val="00411535"/>
    <w:rsid w:val="004115C4"/>
    <w:rsid w:val="00412E5E"/>
    <w:rsid w:val="00413250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BEB"/>
    <w:rsid w:val="00416D45"/>
    <w:rsid w:val="0041732C"/>
    <w:rsid w:val="00417745"/>
    <w:rsid w:val="004212E7"/>
    <w:rsid w:val="004213DC"/>
    <w:rsid w:val="0042147A"/>
    <w:rsid w:val="00421DEA"/>
    <w:rsid w:val="00421EC9"/>
    <w:rsid w:val="0042219F"/>
    <w:rsid w:val="004225EC"/>
    <w:rsid w:val="0042261E"/>
    <w:rsid w:val="004228C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E06"/>
    <w:rsid w:val="00434154"/>
    <w:rsid w:val="004346DB"/>
    <w:rsid w:val="0043516D"/>
    <w:rsid w:val="00435CB0"/>
    <w:rsid w:val="00435CF4"/>
    <w:rsid w:val="00435E45"/>
    <w:rsid w:val="0043636D"/>
    <w:rsid w:val="00436CFB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F8E"/>
    <w:rsid w:val="00441412"/>
    <w:rsid w:val="004414A8"/>
    <w:rsid w:val="004421E4"/>
    <w:rsid w:val="00443172"/>
    <w:rsid w:val="004436EE"/>
    <w:rsid w:val="004437C6"/>
    <w:rsid w:val="0044404E"/>
    <w:rsid w:val="00444535"/>
    <w:rsid w:val="00445527"/>
    <w:rsid w:val="004455A2"/>
    <w:rsid w:val="0044647C"/>
    <w:rsid w:val="004467E5"/>
    <w:rsid w:val="004469B2"/>
    <w:rsid w:val="00446AB9"/>
    <w:rsid w:val="0044771D"/>
    <w:rsid w:val="004477AE"/>
    <w:rsid w:val="0044795B"/>
    <w:rsid w:val="00447B5E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47AF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452"/>
    <w:rsid w:val="00464644"/>
    <w:rsid w:val="00464F78"/>
    <w:rsid w:val="00465717"/>
    <w:rsid w:val="00465A85"/>
    <w:rsid w:val="00465D53"/>
    <w:rsid w:val="00466079"/>
    <w:rsid w:val="00467AB5"/>
    <w:rsid w:val="004701E9"/>
    <w:rsid w:val="004705DF"/>
    <w:rsid w:val="0047096B"/>
    <w:rsid w:val="00470C6E"/>
    <w:rsid w:val="004716AD"/>
    <w:rsid w:val="0047178D"/>
    <w:rsid w:val="0047216D"/>
    <w:rsid w:val="00472315"/>
    <w:rsid w:val="0047232D"/>
    <w:rsid w:val="00472493"/>
    <w:rsid w:val="00472EDE"/>
    <w:rsid w:val="00473EE1"/>
    <w:rsid w:val="00474634"/>
    <w:rsid w:val="00474BC3"/>
    <w:rsid w:val="00474BEC"/>
    <w:rsid w:val="004751AF"/>
    <w:rsid w:val="00475520"/>
    <w:rsid w:val="00475D70"/>
    <w:rsid w:val="004764E9"/>
    <w:rsid w:val="004771A8"/>
    <w:rsid w:val="0047728E"/>
    <w:rsid w:val="00477FC6"/>
    <w:rsid w:val="00480ED9"/>
    <w:rsid w:val="00481485"/>
    <w:rsid w:val="00481BAB"/>
    <w:rsid w:val="00482143"/>
    <w:rsid w:val="00482FA2"/>
    <w:rsid w:val="0048315E"/>
    <w:rsid w:val="00483F34"/>
    <w:rsid w:val="004846B2"/>
    <w:rsid w:val="004854FF"/>
    <w:rsid w:val="00485CB4"/>
    <w:rsid w:val="00487380"/>
    <w:rsid w:val="004874A4"/>
    <w:rsid w:val="00487EC3"/>
    <w:rsid w:val="0049009E"/>
    <w:rsid w:val="004904CB"/>
    <w:rsid w:val="0049068B"/>
    <w:rsid w:val="00490883"/>
    <w:rsid w:val="00490F29"/>
    <w:rsid w:val="0049163B"/>
    <w:rsid w:val="004920E5"/>
    <w:rsid w:val="00492398"/>
    <w:rsid w:val="00492676"/>
    <w:rsid w:val="00492727"/>
    <w:rsid w:val="00492A04"/>
    <w:rsid w:val="004930BA"/>
    <w:rsid w:val="0049330D"/>
    <w:rsid w:val="0049331C"/>
    <w:rsid w:val="0049375D"/>
    <w:rsid w:val="00493791"/>
    <w:rsid w:val="00494023"/>
    <w:rsid w:val="004940C0"/>
    <w:rsid w:val="0049434D"/>
    <w:rsid w:val="00494509"/>
    <w:rsid w:val="0049473F"/>
    <w:rsid w:val="00494D71"/>
    <w:rsid w:val="00494DED"/>
    <w:rsid w:val="00494FB1"/>
    <w:rsid w:val="00495409"/>
    <w:rsid w:val="00495AE5"/>
    <w:rsid w:val="0049634D"/>
    <w:rsid w:val="00496399"/>
    <w:rsid w:val="0049639D"/>
    <w:rsid w:val="00497018"/>
    <w:rsid w:val="00497107"/>
    <w:rsid w:val="00497578"/>
    <w:rsid w:val="004975EB"/>
    <w:rsid w:val="004A0225"/>
    <w:rsid w:val="004A02B7"/>
    <w:rsid w:val="004A053F"/>
    <w:rsid w:val="004A0D0B"/>
    <w:rsid w:val="004A0ED7"/>
    <w:rsid w:val="004A12BF"/>
    <w:rsid w:val="004A131A"/>
    <w:rsid w:val="004A13E0"/>
    <w:rsid w:val="004A20C9"/>
    <w:rsid w:val="004A25A5"/>
    <w:rsid w:val="004A286B"/>
    <w:rsid w:val="004A2F75"/>
    <w:rsid w:val="004A37AF"/>
    <w:rsid w:val="004A3FF6"/>
    <w:rsid w:val="004A41DD"/>
    <w:rsid w:val="004A4B39"/>
    <w:rsid w:val="004A4B7D"/>
    <w:rsid w:val="004A4BD4"/>
    <w:rsid w:val="004A515A"/>
    <w:rsid w:val="004A5BDF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267"/>
    <w:rsid w:val="004B3369"/>
    <w:rsid w:val="004B3445"/>
    <w:rsid w:val="004B3527"/>
    <w:rsid w:val="004B3FE9"/>
    <w:rsid w:val="004B465D"/>
    <w:rsid w:val="004B47FF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F9"/>
    <w:rsid w:val="004C29BB"/>
    <w:rsid w:val="004C40C8"/>
    <w:rsid w:val="004C52D6"/>
    <w:rsid w:val="004C56AE"/>
    <w:rsid w:val="004C5B24"/>
    <w:rsid w:val="004C6C70"/>
    <w:rsid w:val="004C6D10"/>
    <w:rsid w:val="004C7352"/>
    <w:rsid w:val="004C7787"/>
    <w:rsid w:val="004C7C7D"/>
    <w:rsid w:val="004D04ED"/>
    <w:rsid w:val="004D05F9"/>
    <w:rsid w:val="004D0658"/>
    <w:rsid w:val="004D076E"/>
    <w:rsid w:val="004D1FD3"/>
    <w:rsid w:val="004D20C4"/>
    <w:rsid w:val="004D2490"/>
    <w:rsid w:val="004D254C"/>
    <w:rsid w:val="004D2736"/>
    <w:rsid w:val="004D36FF"/>
    <w:rsid w:val="004D3725"/>
    <w:rsid w:val="004D3C2F"/>
    <w:rsid w:val="004D4838"/>
    <w:rsid w:val="004D53B3"/>
    <w:rsid w:val="004D544C"/>
    <w:rsid w:val="004D5685"/>
    <w:rsid w:val="004D5908"/>
    <w:rsid w:val="004D5CA3"/>
    <w:rsid w:val="004D65E7"/>
    <w:rsid w:val="004D6E0E"/>
    <w:rsid w:val="004D6F67"/>
    <w:rsid w:val="004D745A"/>
    <w:rsid w:val="004D7D15"/>
    <w:rsid w:val="004D7DA3"/>
    <w:rsid w:val="004E0156"/>
    <w:rsid w:val="004E03ED"/>
    <w:rsid w:val="004E04C6"/>
    <w:rsid w:val="004E08B0"/>
    <w:rsid w:val="004E08C5"/>
    <w:rsid w:val="004E0C37"/>
    <w:rsid w:val="004E0F1C"/>
    <w:rsid w:val="004E1704"/>
    <w:rsid w:val="004E1799"/>
    <w:rsid w:val="004E1862"/>
    <w:rsid w:val="004E1C8A"/>
    <w:rsid w:val="004E1FB6"/>
    <w:rsid w:val="004E266D"/>
    <w:rsid w:val="004E3075"/>
    <w:rsid w:val="004E3E76"/>
    <w:rsid w:val="004E3FE7"/>
    <w:rsid w:val="004E4408"/>
    <w:rsid w:val="004E4721"/>
    <w:rsid w:val="004E488D"/>
    <w:rsid w:val="004E534A"/>
    <w:rsid w:val="004E55D4"/>
    <w:rsid w:val="004E5B4F"/>
    <w:rsid w:val="004E5CA9"/>
    <w:rsid w:val="004E5D81"/>
    <w:rsid w:val="004E61D1"/>
    <w:rsid w:val="004E6BEC"/>
    <w:rsid w:val="004E7553"/>
    <w:rsid w:val="004F0D87"/>
    <w:rsid w:val="004F0F15"/>
    <w:rsid w:val="004F1511"/>
    <w:rsid w:val="004F157A"/>
    <w:rsid w:val="004F1599"/>
    <w:rsid w:val="004F162A"/>
    <w:rsid w:val="004F17BB"/>
    <w:rsid w:val="004F1ABB"/>
    <w:rsid w:val="004F1C3E"/>
    <w:rsid w:val="004F1D74"/>
    <w:rsid w:val="004F241D"/>
    <w:rsid w:val="004F2C73"/>
    <w:rsid w:val="004F35AB"/>
    <w:rsid w:val="004F3835"/>
    <w:rsid w:val="004F3973"/>
    <w:rsid w:val="004F3F95"/>
    <w:rsid w:val="004F5318"/>
    <w:rsid w:val="004F60B2"/>
    <w:rsid w:val="004F76F6"/>
    <w:rsid w:val="00500188"/>
    <w:rsid w:val="005002CB"/>
    <w:rsid w:val="00500437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232F"/>
    <w:rsid w:val="005026F2"/>
    <w:rsid w:val="005028B4"/>
    <w:rsid w:val="00502C40"/>
    <w:rsid w:val="00503584"/>
    <w:rsid w:val="00503BB7"/>
    <w:rsid w:val="00503EFF"/>
    <w:rsid w:val="0050456E"/>
    <w:rsid w:val="00504B17"/>
    <w:rsid w:val="00504E22"/>
    <w:rsid w:val="005055E3"/>
    <w:rsid w:val="00505DA6"/>
    <w:rsid w:val="00506593"/>
    <w:rsid w:val="00506763"/>
    <w:rsid w:val="00506E51"/>
    <w:rsid w:val="00507561"/>
    <w:rsid w:val="00507BAE"/>
    <w:rsid w:val="00510121"/>
    <w:rsid w:val="005102D3"/>
    <w:rsid w:val="005109FE"/>
    <w:rsid w:val="00510FDC"/>
    <w:rsid w:val="00510FFB"/>
    <w:rsid w:val="005118A4"/>
    <w:rsid w:val="00511957"/>
    <w:rsid w:val="00511F8A"/>
    <w:rsid w:val="00513045"/>
    <w:rsid w:val="0051332D"/>
    <w:rsid w:val="00513810"/>
    <w:rsid w:val="005139ED"/>
    <w:rsid w:val="00514119"/>
    <w:rsid w:val="0051432E"/>
    <w:rsid w:val="005148D6"/>
    <w:rsid w:val="00514D21"/>
    <w:rsid w:val="005151AE"/>
    <w:rsid w:val="00515204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20024"/>
    <w:rsid w:val="00520295"/>
    <w:rsid w:val="00520354"/>
    <w:rsid w:val="00520B8F"/>
    <w:rsid w:val="00520FD0"/>
    <w:rsid w:val="00521308"/>
    <w:rsid w:val="0052131E"/>
    <w:rsid w:val="005213A3"/>
    <w:rsid w:val="005216F2"/>
    <w:rsid w:val="00522264"/>
    <w:rsid w:val="00522613"/>
    <w:rsid w:val="00522BA6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28"/>
    <w:rsid w:val="0052555F"/>
    <w:rsid w:val="005256D3"/>
    <w:rsid w:val="00525820"/>
    <w:rsid w:val="0052593F"/>
    <w:rsid w:val="00525D5E"/>
    <w:rsid w:val="005263A6"/>
    <w:rsid w:val="005267F6"/>
    <w:rsid w:val="00527190"/>
    <w:rsid w:val="00527A57"/>
    <w:rsid w:val="00527AAF"/>
    <w:rsid w:val="00527DBE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1C5D"/>
    <w:rsid w:val="00532122"/>
    <w:rsid w:val="00532547"/>
    <w:rsid w:val="00532818"/>
    <w:rsid w:val="00532AE0"/>
    <w:rsid w:val="005335D5"/>
    <w:rsid w:val="00533618"/>
    <w:rsid w:val="00533C39"/>
    <w:rsid w:val="00534753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BA1"/>
    <w:rsid w:val="00542430"/>
    <w:rsid w:val="00542748"/>
    <w:rsid w:val="005429B7"/>
    <w:rsid w:val="00542D23"/>
    <w:rsid w:val="00542F30"/>
    <w:rsid w:val="0054339F"/>
    <w:rsid w:val="00543EFE"/>
    <w:rsid w:val="005442F7"/>
    <w:rsid w:val="00544A9D"/>
    <w:rsid w:val="00544B73"/>
    <w:rsid w:val="00544F0C"/>
    <w:rsid w:val="00544F13"/>
    <w:rsid w:val="00544FF0"/>
    <w:rsid w:val="005453D0"/>
    <w:rsid w:val="00545994"/>
    <w:rsid w:val="0054611D"/>
    <w:rsid w:val="005463C6"/>
    <w:rsid w:val="005463C9"/>
    <w:rsid w:val="00546F38"/>
    <w:rsid w:val="00547374"/>
    <w:rsid w:val="0054765D"/>
    <w:rsid w:val="005479E4"/>
    <w:rsid w:val="00547C70"/>
    <w:rsid w:val="00550DB5"/>
    <w:rsid w:val="0055155C"/>
    <w:rsid w:val="00551766"/>
    <w:rsid w:val="005525BE"/>
    <w:rsid w:val="0055306A"/>
    <w:rsid w:val="00553276"/>
    <w:rsid w:val="005535A6"/>
    <w:rsid w:val="00553E1F"/>
    <w:rsid w:val="00554FB6"/>
    <w:rsid w:val="0055566D"/>
    <w:rsid w:val="005559A0"/>
    <w:rsid w:val="00555D3E"/>
    <w:rsid w:val="00555EAF"/>
    <w:rsid w:val="00556BD9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B95"/>
    <w:rsid w:val="00560BF1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52AD"/>
    <w:rsid w:val="005656F0"/>
    <w:rsid w:val="00565879"/>
    <w:rsid w:val="00565B3B"/>
    <w:rsid w:val="00565B8A"/>
    <w:rsid w:val="00565C82"/>
    <w:rsid w:val="00565CFE"/>
    <w:rsid w:val="00566357"/>
    <w:rsid w:val="005670E6"/>
    <w:rsid w:val="0056767F"/>
    <w:rsid w:val="005676D1"/>
    <w:rsid w:val="005678B6"/>
    <w:rsid w:val="00570074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BC9"/>
    <w:rsid w:val="005756B3"/>
    <w:rsid w:val="00575706"/>
    <w:rsid w:val="00576FFA"/>
    <w:rsid w:val="0057741A"/>
    <w:rsid w:val="00577754"/>
    <w:rsid w:val="00577788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4C0"/>
    <w:rsid w:val="00584764"/>
    <w:rsid w:val="005849D5"/>
    <w:rsid w:val="005850CE"/>
    <w:rsid w:val="0058544F"/>
    <w:rsid w:val="00585566"/>
    <w:rsid w:val="005857D9"/>
    <w:rsid w:val="00585B3C"/>
    <w:rsid w:val="00585D5E"/>
    <w:rsid w:val="00585F47"/>
    <w:rsid w:val="00586130"/>
    <w:rsid w:val="00586A02"/>
    <w:rsid w:val="005872EB"/>
    <w:rsid w:val="00587588"/>
    <w:rsid w:val="00590659"/>
    <w:rsid w:val="0059130C"/>
    <w:rsid w:val="00591BCE"/>
    <w:rsid w:val="00591BE0"/>
    <w:rsid w:val="0059207C"/>
    <w:rsid w:val="00592B5E"/>
    <w:rsid w:val="00592BF8"/>
    <w:rsid w:val="00593203"/>
    <w:rsid w:val="00593470"/>
    <w:rsid w:val="00593800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671"/>
    <w:rsid w:val="005A2D66"/>
    <w:rsid w:val="005A31D0"/>
    <w:rsid w:val="005A364F"/>
    <w:rsid w:val="005A36E7"/>
    <w:rsid w:val="005A3879"/>
    <w:rsid w:val="005A42C8"/>
    <w:rsid w:val="005A465D"/>
    <w:rsid w:val="005A5157"/>
    <w:rsid w:val="005A5177"/>
    <w:rsid w:val="005A5235"/>
    <w:rsid w:val="005A5E6E"/>
    <w:rsid w:val="005A60DC"/>
    <w:rsid w:val="005A6C73"/>
    <w:rsid w:val="005A6DF2"/>
    <w:rsid w:val="005A6DFD"/>
    <w:rsid w:val="005A70E7"/>
    <w:rsid w:val="005A7576"/>
    <w:rsid w:val="005A7AF1"/>
    <w:rsid w:val="005A7C7E"/>
    <w:rsid w:val="005B017E"/>
    <w:rsid w:val="005B076C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C90"/>
    <w:rsid w:val="005B4C2D"/>
    <w:rsid w:val="005B4D4C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777D"/>
    <w:rsid w:val="005B7E25"/>
    <w:rsid w:val="005C0779"/>
    <w:rsid w:val="005C0B81"/>
    <w:rsid w:val="005C0FC8"/>
    <w:rsid w:val="005C1246"/>
    <w:rsid w:val="005C1355"/>
    <w:rsid w:val="005C14AA"/>
    <w:rsid w:val="005C2093"/>
    <w:rsid w:val="005C21B1"/>
    <w:rsid w:val="005C2399"/>
    <w:rsid w:val="005C2D42"/>
    <w:rsid w:val="005C437C"/>
    <w:rsid w:val="005C43FB"/>
    <w:rsid w:val="005C4468"/>
    <w:rsid w:val="005C4CD7"/>
    <w:rsid w:val="005C4EFB"/>
    <w:rsid w:val="005C5151"/>
    <w:rsid w:val="005C57FA"/>
    <w:rsid w:val="005C59A8"/>
    <w:rsid w:val="005C59DF"/>
    <w:rsid w:val="005C5D83"/>
    <w:rsid w:val="005C5FF1"/>
    <w:rsid w:val="005C60EA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CD4"/>
    <w:rsid w:val="005D2308"/>
    <w:rsid w:val="005D25E5"/>
    <w:rsid w:val="005D280D"/>
    <w:rsid w:val="005D3821"/>
    <w:rsid w:val="005D3B12"/>
    <w:rsid w:val="005D406B"/>
    <w:rsid w:val="005D41B2"/>
    <w:rsid w:val="005D4837"/>
    <w:rsid w:val="005D525D"/>
    <w:rsid w:val="005D53D4"/>
    <w:rsid w:val="005D57A7"/>
    <w:rsid w:val="005D57DA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DDE"/>
    <w:rsid w:val="005E3179"/>
    <w:rsid w:val="005E3182"/>
    <w:rsid w:val="005E3786"/>
    <w:rsid w:val="005E386D"/>
    <w:rsid w:val="005E3CDE"/>
    <w:rsid w:val="005E41B8"/>
    <w:rsid w:val="005E47A0"/>
    <w:rsid w:val="005E49F7"/>
    <w:rsid w:val="005E4E3F"/>
    <w:rsid w:val="005E5173"/>
    <w:rsid w:val="005E5548"/>
    <w:rsid w:val="005E58FE"/>
    <w:rsid w:val="005E6200"/>
    <w:rsid w:val="005E6AF5"/>
    <w:rsid w:val="005E6EA9"/>
    <w:rsid w:val="005E6FA1"/>
    <w:rsid w:val="005E70FE"/>
    <w:rsid w:val="005E73BF"/>
    <w:rsid w:val="005E772A"/>
    <w:rsid w:val="005E7B98"/>
    <w:rsid w:val="005F02E1"/>
    <w:rsid w:val="005F077E"/>
    <w:rsid w:val="005F08BB"/>
    <w:rsid w:val="005F19A7"/>
    <w:rsid w:val="005F1AA2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8AF"/>
    <w:rsid w:val="005F59A3"/>
    <w:rsid w:val="005F5B2B"/>
    <w:rsid w:val="005F738A"/>
    <w:rsid w:val="006002D1"/>
    <w:rsid w:val="00600A2D"/>
    <w:rsid w:val="006010EB"/>
    <w:rsid w:val="00601372"/>
    <w:rsid w:val="00601508"/>
    <w:rsid w:val="0060170F"/>
    <w:rsid w:val="00601714"/>
    <w:rsid w:val="00601759"/>
    <w:rsid w:val="00601797"/>
    <w:rsid w:val="006017FE"/>
    <w:rsid w:val="00601DD7"/>
    <w:rsid w:val="00601E60"/>
    <w:rsid w:val="006020BA"/>
    <w:rsid w:val="00603403"/>
    <w:rsid w:val="00603D5A"/>
    <w:rsid w:val="00603F9E"/>
    <w:rsid w:val="00604FF3"/>
    <w:rsid w:val="006054BA"/>
    <w:rsid w:val="006056FA"/>
    <w:rsid w:val="00605AD9"/>
    <w:rsid w:val="00605D37"/>
    <w:rsid w:val="0060600B"/>
    <w:rsid w:val="006060AA"/>
    <w:rsid w:val="006064D0"/>
    <w:rsid w:val="0060677C"/>
    <w:rsid w:val="00606B89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379"/>
    <w:rsid w:val="006164BB"/>
    <w:rsid w:val="0061702F"/>
    <w:rsid w:val="00617389"/>
    <w:rsid w:val="0061743E"/>
    <w:rsid w:val="00617B1B"/>
    <w:rsid w:val="00617CC7"/>
    <w:rsid w:val="0062132A"/>
    <w:rsid w:val="006217BE"/>
    <w:rsid w:val="00621946"/>
    <w:rsid w:val="00622790"/>
    <w:rsid w:val="00622B2E"/>
    <w:rsid w:val="00623734"/>
    <w:rsid w:val="00623774"/>
    <w:rsid w:val="00623788"/>
    <w:rsid w:val="00623E8F"/>
    <w:rsid w:val="00623EFE"/>
    <w:rsid w:val="00624EF9"/>
    <w:rsid w:val="0062509F"/>
    <w:rsid w:val="0062518C"/>
    <w:rsid w:val="0062550E"/>
    <w:rsid w:val="006255AF"/>
    <w:rsid w:val="00625610"/>
    <w:rsid w:val="00625622"/>
    <w:rsid w:val="0062572D"/>
    <w:rsid w:val="00626088"/>
    <w:rsid w:val="006272CA"/>
    <w:rsid w:val="0062732A"/>
    <w:rsid w:val="006274C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B29"/>
    <w:rsid w:val="006324CC"/>
    <w:rsid w:val="00632B82"/>
    <w:rsid w:val="00632F0D"/>
    <w:rsid w:val="00633DA0"/>
    <w:rsid w:val="006340F2"/>
    <w:rsid w:val="0063456A"/>
    <w:rsid w:val="00635038"/>
    <w:rsid w:val="00635594"/>
    <w:rsid w:val="00636072"/>
    <w:rsid w:val="0063657F"/>
    <w:rsid w:val="006369CE"/>
    <w:rsid w:val="00636B69"/>
    <w:rsid w:val="006372D9"/>
    <w:rsid w:val="0063765A"/>
    <w:rsid w:val="00637DD5"/>
    <w:rsid w:val="0064013B"/>
    <w:rsid w:val="0064029B"/>
    <w:rsid w:val="00640376"/>
    <w:rsid w:val="00640A8E"/>
    <w:rsid w:val="00641030"/>
    <w:rsid w:val="006417EC"/>
    <w:rsid w:val="00641AA4"/>
    <w:rsid w:val="00641B85"/>
    <w:rsid w:val="00642ECC"/>
    <w:rsid w:val="006430E4"/>
    <w:rsid w:val="0064348F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D"/>
    <w:rsid w:val="00651CAB"/>
    <w:rsid w:val="00651DCF"/>
    <w:rsid w:val="00651F8A"/>
    <w:rsid w:val="006532FF"/>
    <w:rsid w:val="00653469"/>
    <w:rsid w:val="00653D5C"/>
    <w:rsid w:val="006544E1"/>
    <w:rsid w:val="0065452C"/>
    <w:rsid w:val="00654BFF"/>
    <w:rsid w:val="00655A5F"/>
    <w:rsid w:val="00655EAA"/>
    <w:rsid w:val="00655ECD"/>
    <w:rsid w:val="006560E0"/>
    <w:rsid w:val="00656610"/>
    <w:rsid w:val="0065688F"/>
    <w:rsid w:val="00656ACC"/>
    <w:rsid w:val="00657512"/>
    <w:rsid w:val="00657676"/>
    <w:rsid w:val="00657E8A"/>
    <w:rsid w:val="006602B5"/>
    <w:rsid w:val="006609BA"/>
    <w:rsid w:val="00660E3E"/>
    <w:rsid w:val="00661356"/>
    <w:rsid w:val="0066140C"/>
    <w:rsid w:val="00661CE9"/>
    <w:rsid w:val="0066205C"/>
    <w:rsid w:val="00662AE9"/>
    <w:rsid w:val="006630D1"/>
    <w:rsid w:val="00663764"/>
    <w:rsid w:val="00664111"/>
    <w:rsid w:val="0066431C"/>
    <w:rsid w:val="006646F6"/>
    <w:rsid w:val="00664CDF"/>
    <w:rsid w:val="00664EFC"/>
    <w:rsid w:val="006650DF"/>
    <w:rsid w:val="006653EF"/>
    <w:rsid w:val="006656D2"/>
    <w:rsid w:val="00665957"/>
    <w:rsid w:val="00665BCE"/>
    <w:rsid w:val="00665FC8"/>
    <w:rsid w:val="00665FCB"/>
    <w:rsid w:val="006660BB"/>
    <w:rsid w:val="0066685C"/>
    <w:rsid w:val="00666D43"/>
    <w:rsid w:val="00666D6D"/>
    <w:rsid w:val="00667374"/>
    <w:rsid w:val="006703F1"/>
    <w:rsid w:val="0067060E"/>
    <w:rsid w:val="00670780"/>
    <w:rsid w:val="00670FEA"/>
    <w:rsid w:val="006713B4"/>
    <w:rsid w:val="00671897"/>
    <w:rsid w:val="00671D02"/>
    <w:rsid w:val="0067258A"/>
    <w:rsid w:val="00672704"/>
    <w:rsid w:val="00672BE9"/>
    <w:rsid w:val="00672E27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B44"/>
    <w:rsid w:val="00681DAD"/>
    <w:rsid w:val="006824AD"/>
    <w:rsid w:val="00682F70"/>
    <w:rsid w:val="00683047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E40"/>
    <w:rsid w:val="0068559A"/>
    <w:rsid w:val="00685973"/>
    <w:rsid w:val="006861D8"/>
    <w:rsid w:val="006863A9"/>
    <w:rsid w:val="006867DD"/>
    <w:rsid w:val="006867E2"/>
    <w:rsid w:val="0068688D"/>
    <w:rsid w:val="00687542"/>
    <w:rsid w:val="00687B1E"/>
    <w:rsid w:val="00690F13"/>
    <w:rsid w:val="00692E62"/>
    <w:rsid w:val="00692F58"/>
    <w:rsid w:val="006931B2"/>
    <w:rsid w:val="00693655"/>
    <w:rsid w:val="0069388B"/>
    <w:rsid w:val="00693B99"/>
    <w:rsid w:val="00693EEF"/>
    <w:rsid w:val="00693FAE"/>
    <w:rsid w:val="006947CA"/>
    <w:rsid w:val="00694B1C"/>
    <w:rsid w:val="00694C04"/>
    <w:rsid w:val="0069615B"/>
    <w:rsid w:val="00696A78"/>
    <w:rsid w:val="00696AF0"/>
    <w:rsid w:val="00697012"/>
    <w:rsid w:val="00697072"/>
    <w:rsid w:val="00697783"/>
    <w:rsid w:val="00697D08"/>
    <w:rsid w:val="00697DC0"/>
    <w:rsid w:val="006A01CD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ED4"/>
    <w:rsid w:val="006A4314"/>
    <w:rsid w:val="006A49EA"/>
    <w:rsid w:val="006A4D56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826"/>
    <w:rsid w:val="006A7ADD"/>
    <w:rsid w:val="006A7F0A"/>
    <w:rsid w:val="006B07CC"/>
    <w:rsid w:val="006B08F4"/>
    <w:rsid w:val="006B0D94"/>
    <w:rsid w:val="006B1DDA"/>
    <w:rsid w:val="006B1E0F"/>
    <w:rsid w:val="006B2844"/>
    <w:rsid w:val="006B30E0"/>
    <w:rsid w:val="006B35DE"/>
    <w:rsid w:val="006B3689"/>
    <w:rsid w:val="006B3EED"/>
    <w:rsid w:val="006B4131"/>
    <w:rsid w:val="006B465C"/>
    <w:rsid w:val="006B471A"/>
    <w:rsid w:val="006B47F3"/>
    <w:rsid w:val="006B4C11"/>
    <w:rsid w:val="006B5385"/>
    <w:rsid w:val="006B5805"/>
    <w:rsid w:val="006B58A5"/>
    <w:rsid w:val="006B6352"/>
    <w:rsid w:val="006B6B1F"/>
    <w:rsid w:val="006B6CEA"/>
    <w:rsid w:val="006B6F13"/>
    <w:rsid w:val="006B7726"/>
    <w:rsid w:val="006B7C30"/>
    <w:rsid w:val="006C00A3"/>
    <w:rsid w:val="006C0407"/>
    <w:rsid w:val="006C04DF"/>
    <w:rsid w:val="006C094E"/>
    <w:rsid w:val="006C09C2"/>
    <w:rsid w:val="006C0DF3"/>
    <w:rsid w:val="006C0E2B"/>
    <w:rsid w:val="006C1108"/>
    <w:rsid w:val="006C199B"/>
    <w:rsid w:val="006C33A3"/>
    <w:rsid w:val="006C352C"/>
    <w:rsid w:val="006C35E0"/>
    <w:rsid w:val="006C39D9"/>
    <w:rsid w:val="006C3EB8"/>
    <w:rsid w:val="006C4584"/>
    <w:rsid w:val="006C546C"/>
    <w:rsid w:val="006C5926"/>
    <w:rsid w:val="006C59B3"/>
    <w:rsid w:val="006C5AC7"/>
    <w:rsid w:val="006C6297"/>
    <w:rsid w:val="006C64F3"/>
    <w:rsid w:val="006C6A84"/>
    <w:rsid w:val="006C6C05"/>
    <w:rsid w:val="006C6E4A"/>
    <w:rsid w:val="006C736C"/>
    <w:rsid w:val="006C7409"/>
    <w:rsid w:val="006C7864"/>
    <w:rsid w:val="006C7A9B"/>
    <w:rsid w:val="006C7D32"/>
    <w:rsid w:val="006C7DC6"/>
    <w:rsid w:val="006D0157"/>
    <w:rsid w:val="006D090E"/>
    <w:rsid w:val="006D0B21"/>
    <w:rsid w:val="006D0EB3"/>
    <w:rsid w:val="006D196B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65"/>
    <w:rsid w:val="006D50ED"/>
    <w:rsid w:val="006D554C"/>
    <w:rsid w:val="006D56A0"/>
    <w:rsid w:val="006D590C"/>
    <w:rsid w:val="006D5B95"/>
    <w:rsid w:val="006D621A"/>
    <w:rsid w:val="006D62C1"/>
    <w:rsid w:val="006D6BE9"/>
    <w:rsid w:val="006D6DC7"/>
    <w:rsid w:val="006D71A7"/>
    <w:rsid w:val="006D7B33"/>
    <w:rsid w:val="006D7DE1"/>
    <w:rsid w:val="006D7FD0"/>
    <w:rsid w:val="006E0459"/>
    <w:rsid w:val="006E05B4"/>
    <w:rsid w:val="006E0BB2"/>
    <w:rsid w:val="006E17EE"/>
    <w:rsid w:val="006E1F8C"/>
    <w:rsid w:val="006E2C66"/>
    <w:rsid w:val="006E2CD9"/>
    <w:rsid w:val="006E2D66"/>
    <w:rsid w:val="006E321D"/>
    <w:rsid w:val="006E3644"/>
    <w:rsid w:val="006E3702"/>
    <w:rsid w:val="006E3BE1"/>
    <w:rsid w:val="006E4301"/>
    <w:rsid w:val="006E53AA"/>
    <w:rsid w:val="006E54D0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42B"/>
    <w:rsid w:val="006F079E"/>
    <w:rsid w:val="006F12DC"/>
    <w:rsid w:val="006F1363"/>
    <w:rsid w:val="006F1440"/>
    <w:rsid w:val="006F17D7"/>
    <w:rsid w:val="006F18A8"/>
    <w:rsid w:val="006F1DCD"/>
    <w:rsid w:val="006F2A61"/>
    <w:rsid w:val="006F2BB1"/>
    <w:rsid w:val="006F343A"/>
    <w:rsid w:val="006F344D"/>
    <w:rsid w:val="006F3A23"/>
    <w:rsid w:val="006F4287"/>
    <w:rsid w:val="006F537F"/>
    <w:rsid w:val="006F5564"/>
    <w:rsid w:val="006F56B2"/>
    <w:rsid w:val="006F5C29"/>
    <w:rsid w:val="006F5E34"/>
    <w:rsid w:val="006F6336"/>
    <w:rsid w:val="006F6C7C"/>
    <w:rsid w:val="006F6CAB"/>
    <w:rsid w:val="006F6FB0"/>
    <w:rsid w:val="006F73D2"/>
    <w:rsid w:val="006F7830"/>
    <w:rsid w:val="006F79F6"/>
    <w:rsid w:val="006F7DB3"/>
    <w:rsid w:val="00700232"/>
    <w:rsid w:val="0070084B"/>
    <w:rsid w:val="00700F91"/>
    <w:rsid w:val="00701229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4BF"/>
    <w:rsid w:val="00703564"/>
    <w:rsid w:val="00703C1E"/>
    <w:rsid w:val="007047E3"/>
    <w:rsid w:val="00704AE4"/>
    <w:rsid w:val="007051D7"/>
    <w:rsid w:val="0070548A"/>
    <w:rsid w:val="00705DAC"/>
    <w:rsid w:val="007069D7"/>
    <w:rsid w:val="00706AFB"/>
    <w:rsid w:val="00707142"/>
    <w:rsid w:val="007078B9"/>
    <w:rsid w:val="00707A8E"/>
    <w:rsid w:val="00707B71"/>
    <w:rsid w:val="00707C7B"/>
    <w:rsid w:val="0071071F"/>
    <w:rsid w:val="00711626"/>
    <w:rsid w:val="00711913"/>
    <w:rsid w:val="00711E68"/>
    <w:rsid w:val="00712426"/>
    <w:rsid w:val="00712930"/>
    <w:rsid w:val="00714947"/>
    <w:rsid w:val="007150EC"/>
    <w:rsid w:val="00715D2F"/>
    <w:rsid w:val="00715E05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21DB"/>
    <w:rsid w:val="007224E2"/>
    <w:rsid w:val="007226CA"/>
    <w:rsid w:val="00722864"/>
    <w:rsid w:val="00723092"/>
    <w:rsid w:val="007236B2"/>
    <w:rsid w:val="00723BB0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C0F"/>
    <w:rsid w:val="00727C3B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0EAB"/>
    <w:rsid w:val="00741793"/>
    <w:rsid w:val="00741F6B"/>
    <w:rsid w:val="007425C9"/>
    <w:rsid w:val="007426C4"/>
    <w:rsid w:val="007430DB"/>
    <w:rsid w:val="007431E9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738"/>
    <w:rsid w:val="00745AD5"/>
    <w:rsid w:val="007460E3"/>
    <w:rsid w:val="007468A9"/>
    <w:rsid w:val="0074690C"/>
    <w:rsid w:val="007471C5"/>
    <w:rsid w:val="00747555"/>
    <w:rsid w:val="00747A66"/>
    <w:rsid w:val="00747D12"/>
    <w:rsid w:val="0075044F"/>
    <w:rsid w:val="00750875"/>
    <w:rsid w:val="00750E5B"/>
    <w:rsid w:val="0075108E"/>
    <w:rsid w:val="007514D9"/>
    <w:rsid w:val="007515DB"/>
    <w:rsid w:val="00751AB8"/>
    <w:rsid w:val="00751ACC"/>
    <w:rsid w:val="00751B11"/>
    <w:rsid w:val="00751E46"/>
    <w:rsid w:val="00751E63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70BE"/>
    <w:rsid w:val="007571EC"/>
    <w:rsid w:val="007573DE"/>
    <w:rsid w:val="00757471"/>
    <w:rsid w:val="007609E1"/>
    <w:rsid w:val="00761E9A"/>
    <w:rsid w:val="0076282C"/>
    <w:rsid w:val="00763960"/>
    <w:rsid w:val="00763A2B"/>
    <w:rsid w:val="00763AF5"/>
    <w:rsid w:val="00763BE4"/>
    <w:rsid w:val="00763D44"/>
    <w:rsid w:val="00764501"/>
    <w:rsid w:val="007646EA"/>
    <w:rsid w:val="00764BEF"/>
    <w:rsid w:val="007652FF"/>
    <w:rsid w:val="00765595"/>
    <w:rsid w:val="00765A80"/>
    <w:rsid w:val="00765CD1"/>
    <w:rsid w:val="00766968"/>
    <w:rsid w:val="00766AF1"/>
    <w:rsid w:val="00766B9F"/>
    <w:rsid w:val="00766DC6"/>
    <w:rsid w:val="007671D8"/>
    <w:rsid w:val="00767394"/>
    <w:rsid w:val="007673C6"/>
    <w:rsid w:val="007674F5"/>
    <w:rsid w:val="00767529"/>
    <w:rsid w:val="00767AB0"/>
    <w:rsid w:val="0077021D"/>
    <w:rsid w:val="00770363"/>
    <w:rsid w:val="00770C2E"/>
    <w:rsid w:val="007711CF"/>
    <w:rsid w:val="0077163B"/>
    <w:rsid w:val="00771BED"/>
    <w:rsid w:val="00772677"/>
    <w:rsid w:val="00773011"/>
    <w:rsid w:val="007730B2"/>
    <w:rsid w:val="0077365E"/>
    <w:rsid w:val="00774281"/>
    <w:rsid w:val="00774383"/>
    <w:rsid w:val="0077439E"/>
    <w:rsid w:val="007743FA"/>
    <w:rsid w:val="00774580"/>
    <w:rsid w:val="00774757"/>
    <w:rsid w:val="007748E2"/>
    <w:rsid w:val="00774B5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790E"/>
    <w:rsid w:val="007779CF"/>
    <w:rsid w:val="00777D87"/>
    <w:rsid w:val="00777EC3"/>
    <w:rsid w:val="00780086"/>
    <w:rsid w:val="00780159"/>
    <w:rsid w:val="007801C9"/>
    <w:rsid w:val="007805C7"/>
    <w:rsid w:val="0078112F"/>
    <w:rsid w:val="0078156D"/>
    <w:rsid w:val="007816AE"/>
    <w:rsid w:val="00781EA8"/>
    <w:rsid w:val="00782107"/>
    <w:rsid w:val="00782169"/>
    <w:rsid w:val="007826BA"/>
    <w:rsid w:val="00782C44"/>
    <w:rsid w:val="00782D65"/>
    <w:rsid w:val="00783E78"/>
    <w:rsid w:val="00783F40"/>
    <w:rsid w:val="007841E6"/>
    <w:rsid w:val="007846CE"/>
    <w:rsid w:val="00784741"/>
    <w:rsid w:val="00784935"/>
    <w:rsid w:val="00785A04"/>
    <w:rsid w:val="00785AA1"/>
    <w:rsid w:val="00785CBF"/>
    <w:rsid w:val="0078706F"/>
    <w:rsid w:val="00787393"/>
    <w:rsid w:val="00787A10"/>
    <w:rsid w:val="00787CB2"/>
    <w:rsid w:val="00787F5B"/>
    <w:rsid w:val="00790030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860"/>
    <w:rsid w:val="00793D35"/>
    <w:rsid w:val="007940D9"/>
    <w:rsid w:val="007941EC"/>
    <w:rsid w:val="00794C3B"/>
    <w:rsid w:val="00795990"/>
    <w:rsid w:val="00795D75"/>
    <w:rsid w:val="00796880"/>
    <w:rsid w:val="007A091C"/>
    <w:rsid w:val="007A09EF"/>
    <w:rsid w:val="007A0DAE"/>
    <w:rsid w:val="007A1305"/>
    <w:rsid w:val="007A1E4A"/>
    <w:rsid w:val="007A26BF"/>
    <w:rsid w:val="007A3754"/>
    <w:rsid w:val="007A3D32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A792E"/>
    <w:rsid w:val="007B0280"/>
    <w:rsid w:val="007B044E"/>
    <w:rsid w:val="007B062A"/>
    <w:rsid w:val="007B096F"/>
    <w:rsid w:val="007B0CBB"/>
    <w:rsid w:val="007B13EC"/>
    <w:rsid w:val="007B1BBA"/>
    <w:rsid w:val="007B1CCF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04"/>
    <w:rsid w:val="007B56F2"/>
    <w:rsid w:val="007B5AF6"/>
    <w:rsid w:val="007B6100"/>
    <w:rsid w:val="007B6705"/>
    <w:rsid w:val="007B676C"/>
    <w:rsid w:val="007B692C"/>
    <w:rsid w:val="007B72DF"/>
    <w:rsid w:val="007B7F56"/>
    <w:rsid w:val="007C044B"/>
    <w:rsid w:val="007C05D5"/>
    <w:rsid w:val="007C1264"/>
    <w:rsid w:val="007C15CB"/>
    <w:rsid w:val="007C17C8"/>
    <w:rsid w:val="007C2177"/>
    <w:rsid w:val="007C3E08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9BA"/>
    <w:rsid w:val="007C6D6E"/>
    <w:rsid w:val="007C7049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E12"/>
    <w:rsid w:val="007D3EC2"/>
    <w:rsid w:val="007D3FDC"/>
    <w:rsid w:val="007D45FF"/>
    <w:rsid w:val="007D4E35"/>
    <w:rsid w:val="007D543C"/>
    <w:rsid w:val="007D5F9F"/>
    <w:rsid w:val="007D6208"/>
    <w:rsid w:val="007D630B"/>
    <w:rsid w:val="007D7416"/>
    <w:rsid w:val="007D7923"/>
    <w:rsid w:val="007E015D"/>
    <w:rsid w:val="007E0C0B"/>
    <w:rsid w:val="007E0C1A"/>
    <w:rsid w:val="007E0C74"/>
    <w:rsid w:val="007E172A"/>
    <w:rsid w:val="007E1C79"/>
    <w:rsid w:val="007E1DCB"/>
    <w:rsid w:val="007E205A"/>
    <w:rsid w:val="007E2341"/>
    <w:rsid w:val="007E259A"/>
    <w:rsid w:val="007E2711"/>
    <w:rsid w:val="007E3A80"/>
    <w:rsid w:val="007E3F74"/>
    <w:rsid w:val="007E41EC"/>
    <w:rsid w:val="007E452D"/>
    <w:rsid w:val="007E5161"/>
    <w:rsid w:val="007E5BB1"/>
    <w:rsid w:val="007E5E56"/>
    <w:rsid w:val="007E5F33"/>
    <w:rsid w:val="007E6330"/>
    <w:rsid w:val="007E66B4"/>
    <w:rsid w:val="007E6923"/>
    <w:rsid w:val="007E71FC"/>
    <w:rsid w:val="007E7CB9"/>
    <w:rsid w:val="007F0788"/>
    <w:rsid w:val="007F096D"/>
    <w:rsid w:val="007F1C10"/>
    <w:rsid w:val="007F1FA5"/>
    <w:rsid w:val="007F2033"/>
    <w:rsid w:val="007F2C09"/>
    <w:rsid w:val="007F3584"/>
    <w:rsid w:val="007F37C4"/>
    <w:rsid w:val="007F3D57"/>
    <w:rsid w:val="007F3EE9"/>
    <w:rsid w:val="007F3F94"/>
    <w:rsid w:val="007F4231"/>
    <w:rsid w:val="007F461D"/>
    <w:rsid w:val="007F4B70"/>
    <w:rsid w:val="007F4E9D"/>
    <w:rsid w:val="007F5351"/>
    <w:rsid w:val="007F588A"/>
    <w:rsid w:val="007F596C"/>
    <w:rsid w:val="007F5AFA"/>
    <w:rsid w:val="007F5F75"/>
    <w:rsid w:val="007F60A4"/>
    <w:rsid w:val="007F6245"/>
    <w:rsid w:val="007F62C2"/>
    <w:rsid w:val="007F6703"/>
    <w:rsid w:val="007F686B"/>
    <w:rsid w:val="007F6A5E"/>
    <w:rsid w:val="007F6AB7"/>
    <w:rsid w:val="007F6CC2"/>
    <w:rsid w:val="007F6DE2"/>
    <w:rsid w:val="007F6DEF"/>
    <w:rsid w:val="007F6E53"/>
    <w:rsid w:val="007F6EC0"/>
    <w:rsid w:val="007F7250"/>
    <w:rsid w:val="007F7265"/>
    <w:rsid w:val="007F7441"/>
    <w:rsid w:val="007F7448"/>
    <w:rsid w:val="007F74D7"/>
    <w:rsid w:val="007F7821"/>
    <w:rsid w:val="007F7993"/>
    <w:rsid w:val="008009F8"/>
    <w:rsid w:val="00801137"/>
    <w:rsid w:val="00801165"/>
    <w:rsid w:val="00801315"/>
    <w:rsid w:val="008023AB"/>
    <w:rsid w:val="00802879"/>
    <w:rsid w:val="00802AF7"/>
    <w:rsid w:val="00802B60"/>
    <w:rsid w:val="00802F77"/>
    <w:rsid w:val="00803755"/>
    <w:rsid w:val="0080454C"/>
    <w:rsid w:val="00804B19"/>
    <w:rsid w:val="00805061"/>
    <w:rsid w:val="008052CC"/>
    <w:rsid w:val="00805446"/>
    <w:rsid w:val="0080562C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E4A"/>
    <w:rsid w:val="00807F7F"/>
    <w:rsid w:val="00810A00"/>
    <w:rsid w:val="00810AB4"/>
    <w:rsid w:val="00810B99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EF4"/>
    <w:rsid w:val="0081409C"/>
    <w:rsid w:val="008148C9"/>
    <w:rsid w:val="00814A47"/>
    <w:rsid w:val="00814A87"/>
    <w:rsid w:val="008156FA"/>
    <w:rsid w:val="00815754"/>
    <w:rsid w:val="00815CB1"/>
    <w:rsid w:val="0081704E"/>
    <w:rsid w:val="00817A4A"/>
    <w:rsid w:val="00820050"/>
    <w:rsid w:val="008200CA"/>
    <w:rsid w:val="0082034C"/>
    <w:rsid w:val="008204EC"/>
    <w:rsid w:val="0082130E"/>
    <w:rsid w:val="00821C19"/>
    <w:rsid w:val="0082220D"/>
    <w:rsid w:val="008228D3"/>
    <w:rsid w:val="00822B13"/>
    <w:rsid w:val="00822BF6"/>
    <w:rsid w:val="0082391E"/>
    <w:rsid w:val="00824194"/>
    <w:rsid w:val="0082495A"/>
    <w:rsid w:val="00824DA3"/>
    <w:rsid w:val="00824E1F"/>
    <w:rsid w:val="00825014"/>
    <w:rsid w:val="008250A0"/>
    <w:rsid w:val="00825964"/>
    <w:rsid w:val="00825AC8"/>
    <w:rsid w:val="00826216"/>
    <w:rsid w:val="00826E5E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0AA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1251"/>
    <w:rsid w:val="008413B2"/>
    <w:rsid w:val="0084185E"/>
    <w:rsid w:val="00841ADC"/>
    <w:rsid w:val="00841CC5"/>
    <w:rsid w:val="00841D6D"/>
    <w:rsid w:val="00841D99"/>
    <w:rsid w:val="00841DA0"/>
    <w:rsid w:val="008428EB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C4B"/>
    <w:rsid w:val="0085017D"/>
    <w:rsid w:val="008505D5"/>
    <w:rsid w:val="008507F8"/>
    <w:rsid w:val="008508CC"/>
    <w:rsid w:val="00850B64"/>
    <w:rsid w:val="00850EC9"/>
    <w:rsid w:val="00851234"/>
    <w:rsid w:val="0085152B"/>
    <w:rsid w:val="00851BD3"/>
    <w:rsid w:val="0085292F"/>
    <w:rsid w:val="00852EA2"/>
    <w:rsid w:val="00852F54"/>
    <w:rsid w:val="00852FD6"/>
    <w:rsid w:val="00853F19"/>
    <w:rsid w:val="0085438E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20C"/>
    <w:rsid w:val="00860692"/>
    <w:rsid w:val="00860C7A"/>
    <w:rsid w:val="008619A0"/>
    <w:rsid w:val="00861D31"/>
    <w:rsid w:val="00861E4E"/>
    <w:rsid w:val="00861E71"/>
    <w:rsid w:val="008622AC"/>
    <w:rsid w:val="00862639"/>
    <w:rsid w:val="00862661"/>
    <w:rsid w:val="00862CE4"/>
    <w:rsid w:val="00863396"/>
    <w:rsid w:val="008634C0"/>
    <w:rsid w:val="0086357A"/>
    <w:rsid w:val="008635AD"/>
    <w:rsid w:val="00864457"/>
    <w:rsid w:val="00864640"/>
    <w:rsid w:val="008647F5"/>
    <w:rsid w:val="00865798"/>
    <w:rsid w:val="008663F1"/>
    <w:rsid w:val="008668BA"/>
    <w:rsid w:val="00866CAE"/>
    <w:rsid w:val="00866E21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890"/>
    <w:rsid w:val="008749C3"/>
    <w:rsid w:val="00875583"/>
    <w:rsid w:val="00875B9B"/>
    <w:rsid w:val="00876CBF"/>
    <w:rsid w:val="0087703E"/>
    <w:rsid w:val="008774D4"/>
    <w:rsid w:val="008779B5"/>
    <w:rsid w:val="00877C12"/>
    <w:rsid w:val="00877E95"/>
    <w:rsid w:val="008805D7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2D9"/>
    <w:rsid w:val="0088678C"/>
    <w:rsid w:val="008878F7"/>
    <w:rsid w:val="0089033E"/>
    <w:rsid w:val="008905DB"/>
    <w:rsid w:val="008909F8"/>
    <w:rsid w:val="00890D85"/>
    <w:rsid w:val="00891170"/>
    <w:rsid w:val="00891364"/>
    <w:rsid w:val="0089166E"/>
    <w:rsid w:val="008916B8"/>
    <w:rsid w:val="00891A7B"/>
    <w:rsid w:val="008934F0"/>
    <w:rsid w:val="00893927"/>
    <w:rsid w:val="008939BB"/>
    <w:rsid w:val="00893B58"/>
    <w:rsid w:val="008941D6"/>
    <w:rsid w:val="00894783"/>
    <w:rsid w:val="00894D9B"/>
    <w:rsid w:val="00894F56"/>
    <w:rsid w:val="00895CC9"/>
    <w:rsid w:val="00895DF8"/>
    <w:rsid w:val="00896E1A"/>
    <w:rsid w:val="00897208"/>
    <w:rsid w:val="00897448"/>
    <w:rsid w:val="00897671"/>
    <w:rsid w:val="0089777B"/>
    <w:rsid w:val="00897B75"/>
    <w:rsid w:val="008A0084"/>
    <w:rsid w:val="008A0668"/>
    <w:rsid w:val="008A095F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75A"/>
    <w:rsid w:val="008A576C"/>
    <w:rsid w:val="008A5E18"/>
    <w:rsid w:val="008A640C"/>
    <w:rsid w:val="008A6442"/>
    <w:rsid w:val="008A694D"/>
    <w:rsid w:val="008A6B78"/>
    <w:rsid w:val="008A7383"/>
    <w:rsid w:val="008A75CC"/>
    <w:rsid w:val="008A76AE"/>
    <w:rsid w:val="008A7F48"/>
    <w:rsid w:val="008B0840"/>
    <w:rsid w:val="008B0DBA"/>
    <w:rsid w:val="008B0FA2"/>
    <w:rsid w:val="008B1998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CCB"/>
    <w:rsid w:val="008C1363"/>
    <w:rsid w:val="008C1492"/>
    <w:rsid w:val="008C15A1"/>
    <w:rsid w:val="008C15C3"/>
    <w:rsid w:val="008C18BF"/>
    <w:rsid w:val="008C1A13"/>
    <w:rsid w:val="008C1C2C"/>
    <w:rsid w:val="008C21D2"/>
    <w:rsid w:val="008C2527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979"/>
    <w:rsid w:val="008C6B43"/>
    <w:rsid w:val="008C708C"/>
    <w:rsid w:val="008C725D"/>
    <w:rsid w:val="008C7701"/>
    <w:rsid w:val="008C7728"/>
    <w:rsid w:val="008C7DE4"/>
    <w:rsid w:val="008D0804"/>
    <w:rsid w:val="008D095F"/>
    <w:rsid w:val="008D1144"/>
    <w:rsid w:val="008D191F"/>
    <w:rsid w:val="008D195A"/>
    <w:rsid w:val="008D1E76"/>
    <w:rsid w:val="008D1F00"/>
    <w:rsid w:val="008D1FE0"/>
    <w:rsid w:val="008D2BDB"/>
    <w:rsid w:val="008D2DA6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A5D"/>
    <w:rsid w:val="008D5B9E"/>
    <w:rsid w:val="008D5C64"/>
    <w:rsid w:val="008D6082"/>
    <w:rsid w:val="008D62A1"/>
    <w:rsid w:val="008D6802"/>
    <w:rsid w:val="008D6AC9"/>
    <w:rsid w:val="008D6D01"/>
    <w:rsid w:val="008D7060"/>
    <w:rsid w:val="008D7342"/>
    <w:rsid w:val="008D76F9"/>
    <w:rsid w:val="008D779D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2E8"/>
    <w:rsid w:val="008E3545"/>
    <w:rsid w:val="008E3843"/>
    <w:rsid w:val="008E3911"/>
    <w:rsid w:val="008E3F64"/>
    <w:rsid w:val="008E41E1"/>
    <w:rsid w:val="008E42F4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2A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F06"/>
    <w:rsid w:val="00902153"/>
    <w:rsid w:val="00902972"/>
    <w:rsid w:val="00902F03"/>
    <w:rsid w:val="009034EE"/>
    <w:rsid w:val="0090438F"/>
    <w:rsid w:val="00904765"/>
    <w:rsid w:val="00904CF1"/>
    <w:rsid w:val="00904FF3"/>
    <w:rsid w:val="00905740"/>
    <w:rsid w:val="00905DE2"/>
    <w:rsid w:val="0090677A"/>
    <w:rsid w:val="00906B08"/>
    <w:rsid w:val="00907472"/>
    <w:rsid w:val="009100E8"/>
    <w:rsid w:val="00910348"/>
    <w:rsid w:val="00910515"/>
    <w:rsid w:val="0091083C"/>
    <w:rsid w:val="00910D0E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33E0"/>
    <w:rsid w:val="00913780"/>
    <w:rsid w:val="0091397C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2DB"/>
    <w:rsid w:val="00923CDA"/>
    <w:rsid w:val="00923CDE"/>
    <w:rsid w:val="00923D4B"/>
    <w:rsid w:val="00924567"/>
    <w:rsid w:val="00924834"/>
    <w:rsid w:val="00924993"/>
    <w:rsid w:val="00924FDB"/>
    <w:rsid w:val="00925144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D5"/>
    <w:rsid w:val="009307DB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D56"/>
    <w:rsid w:val="00933D8D"/>
    <w:rsid w:val="0093402D"/>
    <w:rsid w:val="00934328"/>
    <w:rsid w:val="00934986"/>
    <w:rsid w:val="00934ABB"/>
    <w:rsid w:val="00934EA0"/>
    <w:rsid w:val="00935144"/>
    <w:rsid w:val="009361FE"/>
    <w:rsid w:val="009366AD"/>
    <w:rsid w:val="00936B99"/>
    <w:rsid w:val="00937029"/>
    <w:rsid w:val="009374B3"/>
    <w:rsid w:val="00937F77"/>
    <w:rsid w:val="009407B4"/>
    <w:rsid w:val="0094121B"/>
    <w:rsid w:val="00941579"/>
    <w:rsid w:val="00941647"/>
    <w:rsid w:val="00941873"/>
    <w:rsid w:val="0094189E"/>
    <w:rsid w:val="00941B45"/>
    <w:rsid w:val="009420CC"/>
    <w:rsid w:val="009427B6"/>
    <w:rsid w:val="009428E8"/>
    <w:rsid w:val="00942958"/>
    <w:rsid w:val="00942E5E"/>
    <w:rsid w:val="009430B6"/>
    <w:rsid w:val="009433A5"/>
    <w:rsid w:val="009437B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500BD"/>
    <w:rsid w:val="0095020B"/>
    <w:rsid w:val="00950246"/>
    <w:rsid w:val="009505C7"/>
    <w:rsid w:val="00950AB4"/>
    <w:rsid w:val="00951CDA"/>
    <w:rsid w:val="0095215A"/>
    <w:rsid w:val="00953025"/>
    <w:rsid w:val="009531F8"/>
    <w:rsid w:val="00953AF5"/>
    <w:rsid w:val="0095415A"/>
    <w:rsid w:val="00954537"/>
    <w:rsid w:val="009559FB"/>
    <w:rsid w:val="009561EA"/>
    <w:rsid w:val="009562E4"/>
    <w:rsid w:val="00957374"/>
    <w:rsid w:val="00957A58"/>
    <w:rsid w:val="00957CE8"/>
    <w:rsid w:val="00957EA4"/>
    <w:rsid w:val="009602B1"/>
    <w:rsid w:val="009609FC"/>
    <w:rsid w:val="00960FAA"/>
    <w:rsid w:val="009612A8"/>
    <w:rsid w:val="0096218B"/>
    <w:rsid w:val="0096219F"/>
    <w:rsid w:val="0096222D"/>
    <w:rsid w:val="009624BA"/>
    <w:rsid w:val="00963619"/>
    <w:rsid w:val="0096376A"/>
    <w:rsid w:val="00963841"/>
    <w:rsid w:val="00963B04"/>
    <w:rsid w:val="0096538F"/>
    <w:rsid w:val="0096542D"/>
    <w:rsid w:val="009656DC"/>
    <w:rsid w:val="009656EC"/>
    <w:rsid w:val="009660B1"/>
    <w:rsid w:val="00966B79"/>
    <w:rsid w:val="009670E5"/>
    <w:rsid w:val="0096713A"/>
    <w:rsid w:val="0096730A"/>
    <w:rsid w:val="00967707"/>
    <w:rsid w:val="00967A0E"/>
    <w:rsid w:val="009702C9"/>
    <w:rsid w:val="00970DB9"/>
    <w:rsid w:val="0097147E"/>
    <w:rsid w:val="0097163C"/>
    <w:rsid w:val="00971695"/>
    <w:rsid w:val="00971A3F"/>
    <w:rsid w:val="0097228D"/>
    <w:rsid w:val="009737CC"/>
    <w:rsid w:val="00973AA4"/>
    <w:rsid w:val="009747B3"/>
    <w:rsid w:val="00974E1B"/>
    <w:rsid w:val="00974F04"/>
    <w:rsid w:val="00974F39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0865"/>
    <w:rsid w:val="009810BA"/>
    <w:rsid w:val="009815C9"/>
    <w:rsid w:val="00981648"/>
    <w:rsid w:val="009819BB"/>
    <w:rsid w:val="009819C8"/>
    <w:rsid w:val="00981B55"/>
    <w:rsid w:val="00981C32"/>
    <w:rsid w:val="00981C52"/>
    <w:rsid w:val="0098235C"/>
    <w:rsid w:val="009839FF"/>
    <w:rsid w:val="009842F5"/>
    <w:rsid w:val="00985506"/>
    <w:rsid w:val="00985D9E"/>
    <w:rsid w:val="009862B3"/>
    <w:rsid w:val="009864F3"/>
    <w:rsid w:val="00986608"/>
    <w:rsid w:val="00986719"/>
    <w:rsid w:val="0098694E"/>
    <w:rsid w:val="00986B19"/>
    <w:rsid w:val="00986E6B"/>
    <w:rsid w:val="00987ACB"/>
    <w:rsid w:val="00987DC1"/>
    <w:rsid w:val="00990AE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75F"/>
    <w:rsid w:val="0099387D"/>
    <w:rsid w:val="00993FAD"/>
    <w:rsid w:val="009944C1"/>
    <w:rsid w:val="0099558C"/>
    <w:rsid w:val="00995784"/>
    <w:rsid w:val="00995BC5"/>
    <w:rsid w:val="00995D77"/>
    <w:rsid w:val="00995FB5"/>
    <w:rsid w:val="00996493"/>
    <w:rsid w:val="00997C3B"/>
    <w:rsid w:val="009A0835"/>
    <w:rsid w:val="009A0EBB"/>
    <w:rsid w:val="009A1039"/>
    <w:rsid w:val="009A132A"/>
    <w:rsid w:val="009A25A2"/>
    <w:rsid w:val="009A3232"/>
    <w:rsid w:val="009A3B6A"/>
    <w:rsid w:val="009A41D8"/>
    <w:rsid w:val="009A457B"/>
    <w:rsid w:val="009A486B"/>
    <w:rsid w:val="009A48A3"/>
    <w:rsid w:val="009A4EA3"/>
    <w:rsid w:val="009A503B"/>
    <w:rsid w:val="009A5468"/>
    <w:rsid w:val="009A6183"/>
    <w:rsid w:val="009A64C9"/>
    <w:rsid w:val="009A6868"/>
    <w:rsid w:val="009A68C8"/>
    <w:rsid w:val="009A7084"/>
    <w:rsid w:val="009A7137"/>
    <w:rsid w:val="009A71E0"/>
    <w:rsid w:val="009A76EF"/>
    <w:rsid w:val="009A7DC3"/>
    <w:rsid w:val="009B01C9"/>
    <w:rsid w:val="009B05C7"/>
    <w:rsid w:val="009B084C"/>
    <w:rsid w:val="009B0B3C"/>
    <w:rsid w:val="009B1971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8D4"/>
    <w:rsid w:val="009B501A"/>
    <w:rsid w:val="009B5CF8"/>
    <w:rsid w:val="009B651B"/>
    <w:rsid w:val="009B6809"/>
    <w:rsid w:val="009B6DDB"/>
    <w:rsid w:val="009B70BA"/>
    <w:rsid w:val="009B7923"/>
    <w:rsid w:val="009C0ACD"/>
    <w:rsid w:val="009C0C3A"/>
    <w:rsid w:val="009C0C79"/>
    <w:rsid w:val="009C0DEE"/>
    <w:rsid w:val="009C0EC5"/>
    <w:rsid w:val="009C2122"/>
    <w:rsid w:val="009C21B4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555"/>
    <w:rsid w:val="009D0BEA"/>
    <w:rsid w:val="009D0D43"/>
    <w:rsid w:val="009D135D"/>
    <w:rsid w:val="009D1D55"/>
    <w:rsid w:val="009D1EFC"/>
    <w:rsid w:val="009D239B"/>
    <w:rsid w:val="009D2459"/>
    <w:rsid w:val="009D287C"/>
    <w:rsid w:val="009D2B42"/>
    <w:rsid w:val="009D2D68"/>
    <w:rsid w:val="009D30EC"/>
    <w:rsid w:val="009D3372"/>
    <w:rsid w:val="009D36DE"/>
    <w:rsid w:val="009D46FD"/>
    <w:rsid w:val="009D533C"/>
    <w:rsid w:val="009D57FD"/>
    <w:rsid w:val="009D5A09"/>
    <w:rsid w:val="009D5DEE"/>
    <w:rsid w:val="009D6164"/>
    <w:rsid w:val="009D6F85"/>
    <w:rsid w:val="009D733C"/>
    <w:rsid w:val="009D7A29"/>
    <w:rsid w:val="009D7A6B"/>
    <w:rsid w:val="009E0240"/>
    <w:rsid w:val="009E0A9B"/>
    <w:rsid w:val="009E0BA8"/>
    <w:rsid w:val="009E14F8"/>
    <w:rsid w:val="009E176E"/>
    <w:rsid w:val="009E27CC"/>
    <w:rsid w:val="009E3683"/>
    <w:rsid w:val="009E3C24"/>
    <w:rsid w:val="009E468B"/>
    <w:rsid w:val="009E4716"/>
    <w:rsid w:val="009E4B1C"/>
    <w:rsid w:val="009E51AE"/>
    <w:rsid w:val="009E535F"/>
    <w:rsid w:val="009E5692"/>
    <w:rsid w:val="009E661B"/>
    <w:rsid w:val="009E6AD7"/>
    <w:rsid w:val="009E6E41"/>
    <w:rsid w:val="009E701B"/>
    <w:rsid w:val="009E7366"/>
    <w:rsid w:val="009E7625"/>
    <w:rsid w:val="009E789B"/>
    <w:rsid w:val="009E7D8B"/>
    <w:rsid w:val="009F029C"/>
    <w:rsid w:val="009F0B0C"/>
    <w:rsid w:val="009F11B9"/>
    <w:rsid w:val="009F23E1"/>
    <w:rsid w:val="009F2893"/>
    <w:rsid w:val="009F2A28"/>
    <w:rsid w:val="009F367E"/>
    <w:rsid w:val="009F373A"/>
    <w:rsid w:val="009F3880"/>
    <w:rsid w:val="009F3C3F"/>
    <w:rsid w:val="009F477A"/>
    <w:rsid w:val="009F48D5"/>
    <w:rsid w:val="009F4D65"/>
    <w:rsid w:val="009F5A5F"/>
    <w:rsid w:val="009F5B4E"/>
    <w:rsid w:val="009F669A"/>
    <w:rsid w:val="009F6935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B30"/>
    <w:rsid w:val="00A05F25"/>
    <w:rsid w:val="00A05F4F"/>
    <w:rsid w:val="00A06D68"/>
    <w:rsid w:val="00A07617"/>
    <w:rsid w:val="00A07C80"/>
    <w:rsid w:val="00A10055"/>
    <w:rsid w:val="00A10547"/>
    <w:rsid w:val="00A10EA5"/>
    <w:rsid w:val="00A10F31"/>
    <w:rsid w:val="00A1131F"/>
    <w:rsid w:val="00A11440"/>
    <w:rsid w:val="00A1149D"/>
    <w:rsid w:val="00A114D9"/>
    <w:rsid w:val="00A12526"/>
    <w:rsid w:val="00A12639"/>
    <w:rsid w:val="00A1393A"/>
    <w:rsid w:val="00A13993"/>
    <w:rsid w:val="00A13EF7"/>
    <w:rsid w:val="00A14087"/>
    <w:rsid w:val="00A1432B"/>
    <w:rsid w:val="00A14978"/>
    <w:rsid w:val="00A14A8F"/>
    <w:rsid w:val="00A15E07"/>
    <w:rsid w:val="00A1604F"/>
    <w:rsid w:val="00A1668B"/>
    <w:rsid w:val="00A16C50"/>
    <w:rsid w:val="00A171F8"/>
    <w:rsid w:val="00A17E66"/>
    <w:rsid w:val="00A20544"/>
    <w:rsid w:val="00A20868"/>
    <w:rsid w:val="00A20A94"/>
    <w:rsid w:val="00A20AE4"/>
    <w:rsid w:val="00A2193B"/>
    <w:rsid w:val="00A21DC8"/>
    <w:rsid w:val="00A233B2"/>
    <w:rsid w:val="00A23465"/>
    <w:rsid w:val="00A2394D"/>
    <w:rsid w:val="00A240DB"/>
    <w:rsid w:val="00A24754"/>
    <w:rsid w:val="00A25073"/>
    <w:rsid w:val="00A25E41"/>
    <w:rsid w:val="00A26168"/>
    <w:rsid w:val="00A263CF"/>
    <w:rsid w:val="00A2649F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E6B"/>
    <w:rsid w:val="00A322BA"/>
    <w:rsid w:val="00A323E2"/>
    <w:rsid w:val="00A337A9"/>
    <w:rsid w:val="00A33D7B"/>
    <w:rsid w:val="00A340B6"/>
    <w:rsid w:val="00A341BA"/>
    <w:rsid w:val="00A354BA"/>
    <w:rsid w:val="00A35A35"/>
    <w:rsid w:val="00A360FD"/>
    <w:rsid w:val="00A36ACE"/>
    <w:rsid w:val="00A37A59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712F"/>
    <w:rsid w:val="00A475C6"/>
    <w:rsid w:val="00A47BCE"/>
    <w:rsid w:val="00A50C0B"/>
    <w:rsid w:val="00A51042"/>
    <w:rsid w:val="00A51154"/>
    <w:rsid w:val="00A5149B"/>
    <w:rsid w:val="00A51AB4"/>
    <w:rsid w:val="00A51EA0"/>
    <w:rsid w:val="00A51F76"/>
    <w:rsid w:val="00A526CD"/>
    <w:rsid w:val="00A53010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1C5"/>
    <w:rsid w:val="00A576A4"/>
    <w:rsid w:val="00A57A51"/>
    <w:rsid w:val="00A57DB5"/>
    <w:rsid w:val="00A60298"/>
    <w:rsid w:val="00A607BB"/>
    <w:rsid w:val="00A60CF1"/>
    <w:rsid w:val="00A61580"/>
    <w:rsid w:val="00A619C6"/>
    <w:rsid w:val="00A61DB5"/>
    <w:rsid w:val="00A61E3A"/>
    <w:rsid w:val="00A6241F"/>
    <w:rsid w:val="00A631CD"/>
    <w:rsid w:val="00A6353E"/>
    <w:rsid w:val="00A6393F"/>
    <w:rsid w:val="00A63A7C"/>
    <w:rsid w:val="00A64437"/>
    <w:rsid w:val="00A64B55"/>
    <w:rsid w:val="00A65218"/>
    <w:rsid w:val="00A653B4"/>
    <w:rsid w:val="00A660BA"/>
    <w:rsid w:val="00A66307"/>
    <w:rsid w:val="00A66A43"/>
    <w:rsid w:val="00A66BBA"/>
    <w:rsid w:val="00A6703B"/>
    <w:rsid w:val="00A67091"/>
    <w:rsid w:val="00A700DD"/>
    <w:rsid w:val="00A70AC2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00F"/>
    <w:rsid w:val="00A75B15"/>
    <w:rsid w:val="00A7616E"/>
    <w:rsid w:val="00A7620E"/>
    <w:rsid w:val="00A7681C"/>
    <w:rsid w:val="00A769D5"/>
    <w:rsid w:val="00A76EA5"/>
    <w:rsid w:val="00A77016"/>
    <w:rsid w:val="00A77054"/>
    <w:rsid w:val="00A775C1"/>
    <w:rsid w:val="00A802FE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31A"/>
    <w:rsid w:val="00A90323"/>
    <w:rsid w:val="00A904E9"/>
    <w:rsid w:val="00A90C7F"/>
    <w:rsid w:val="00A91343"/>
    <w:rsid w:val="00A915BA"/>
    <w:rsid w:val="00A91A1A"/>
    <w:rsid w:val="00A921B1"/>
    <w:rsid w:val="00A922A5"/>
    <w:rsid w:val="00A922D9"/>
    <w:rsid w:val="00A923FF"/>
    <w:rsid w:val="00A930F1"/>
    <w:rsid w:val="00A9312A"/>
    <w:rsid w:val="00A9313F"/>
    <w:rsid w:val="00A931E0"/>
    <w:rsid w:val="00A9329E"/>
    <w:rsid w:val="00A9359A"/>
    <w:rsid w:val="00A937F3"/>
    <w:rsid w:val="00A93AE0"/>
    <w:rsid w:val="00A947BD"/>
    <w:rsid w:val="00A94807"/>
    <w:rsid w:val="00A94A19"/>
    <w:rsid w:val="00A94E54"/>
    <w:rsid w:val="00A957D2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0E"/>
    <w:rsid w:val="00A97EC3"/>
    <w:rsid w:val="00AA00EC"/>
    <w:rsid w:val="00AA03D1"/>
    <w:rsid w:val="00AA078E"/>
    <w:rsid w:val="00AA0B2A"/>
    <w:rsid w:val="00AA0B76"/>
    <w:rsid w:val="00AA0EEA"/>
    <w:rsid w:val="00AA174C"/>
    <w:rsid w:val="00AA1DD5"/>
    <w:rsid w:val="00AA21FD"/>
    <w:rsid w:val="00AA2853"/>
    <w:rsid w:val="00AA2FB9"/>
    <w:rsid w:val="00AA3590"/>
    <w:rsid w:val="00AA453A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B000F"/>
    <w:rsid w:val="00AB027A"/>
    <w:rsid w:val="00AB0827"/>
    <w:rsid w:val="00AB0AE7"/>
    <w:rsid w:val="00AB0B44"/>
    <w:rsid w:val="00AB0E10"/>
    <w:rsid w:val="00AB0F0B"/>
    <w:rsid w:val="00AB1531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214D"/>
    <w:rsid w:val="00AC2598"/>
    <w:rsid w:val="00AC2794"/>
    <w:rsid w:val="00AC27E4"/>
    <w:rsid w:val="00AC33ED"/>
    <w:rsid w:val="00AC35DE"/>
    <w:rsid w:val="00AC3C82"/>
    <w:rsid w:val="00AC41B2"/>
    <w:rsid w:val="00AC43D8"/>
    <w:rsid w:val="00AC696B"/>
    <w:rsid w:val="00AC6E26"/>
    <w:rsid w:val="00AC7021"/>
    <w:rsid w:val="00AC7650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050"/>
    <w:rsid w:val="00AD33F5"/>
    <w:rsid w:val="00AD371F"/>
    <w:rsid w:val="00AD465A"/>
    <w:rsid w:val="00AD4889"/>
    <w:rsid w:val="00AD5582"/>
    <w:rsid w:val="00AD5C39"/>
    <w:rsid w:val="00AD5EA9"/>
    <w:rsid w:val="00AD64AB"/>
    <w:rsid w:val="00AD661A"/>
    <w:rsid w:val="00AD669E"/>
    <w:rsid w:val="00AD6B07"/>
    <w:rsid w:val="00AD7297"/>
    <w:rsid w:val="00AD770B"/>
    <w:rsid w:val="00AD7AD4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AC0"/>
    <w:rsid w:val="00AE2CFE"/>
    <w:rsid w:val="00AE315C"/>
    <w:rsid w:val="00AE32FD"/>
    <w:rsid w:val="00AE45D1"/>
    <w:rsid w:val="00AE597C"/>
    <w:rsid w:val="00AE5AD9"/>
    <w:rsid w:val="00AE5AF9"/>
    <w:rsid w:val="00AE5B2F"/>
    <w:rsid w:val="00AE5C03"/>
    <w:rsid w:val="00AE5CD7"/>
    <w:rsid w:val="00AE69A0"/>
    <w:rsid w:val="00AE6E26"/>
    <w:rsid w:val="00AE6F4B"/>
    <w:rsid w:val="00AE76B6"/>
    <w:rsid w:val="00AE7F7A"/>
    <w:rsid w:val="00AF0031"/>
    <w:rsid w:val="00AF032B"/>
    <w:rsid w:val="00AF05C1"/>
    <w:rsid w:val="00AF06AA"/>
    <w:rsid w:val="00AF07FA"/>
    <w:rsid w:val="00AF0877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5802"/>
    <w:rsid w:val="00AF5846"/>
    <w:rsid w:val="00AF5B35"/>
    <w:rsid w:val="00AF76F6"/>
    <w:rsid w:val="00AF7A60"/>
    <w:rsid w:val="00AF7FB1"/>
    <w:rsid w:val="00B00120"/>
    <w:rsid w:val="00B00880"/>
    <w:rsid w:val="00B01D37"/>
    <w:rsid w:val="00B027E8"/>
    <w:rsid w:val="00B03882"/>
    <w:rsid w:val="00B03A6A"/>
    <w:rsid w:val="00B03AE7"/>
    <w:rsid w:val="00B03CED"/>
    <w:rsid w:val="00B04182"/>
    <w:rsid w:val="00B0428B"/>
    <w:rsid w:val="00B045CB"/>
    <w:rsid w:val="00B04929"/>
    <w:rsid w:val="00B04953"/>
    <w:rsid w:val="00B05050"/>
    <w:rsid w:val="00B05353"/>
    <w:rsid w:val="00B05413"/>
    <w:rsid w:val="00B0562F"/>
    <w:rsid w:val="00B05A22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1955"/>
    <w:rsid w:val="00B11BF9"/>
    <w:rsid w:val="00B125EC"/>
    <w:rsid w:val="00B12F08"/>
    <w:rsid w:val="00B13244"/>
    <w:rsid w:val="00B13392"/>
    <w:rsid w:val="00B1397C"/>
    <w:rsid w:val="00B14924"/>
    <w:rsid w:val="00B1517C"/>
    <w:rsid w:val="00B15314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77"/>
    <w:rsid w:val="00B21495"/>
    <w:rsid w:val="00B22429"/>
    <w:rsid w:val="00B22DCF"/>
    <w:rsid w:val="00B22E52"/>
    <w:rsid w:val="00B23DD6"/>
    <w:rsid w:val="00B2402B"/>
    <w:rsid w:val="00B247B4"/>
    <w:rsid w:val="00B2487C"/>
    <w:rsid w:val="00B24A42"/>
    <w:rsid w:val="00B25953"/>
    <w:rsid w:val="00B25A57"/>
    <w:rsid w:val="00B25D45"/>
    <w:rsid w:val="00B25F90"/>
    <w:rsid w:val="00B2679C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9B"/>
    <w:rsid w:val="00B308A6"/>
    <w:rsid w:val="00B309E7"/>
    <w:rsid w:val="00B319BB"/>
    <w:rsid w:val="00B31CB7"/>
    <w:rsid w:val="00B3220F"/>
    <w:rsid w:val="00B324A3"/>
    <w:rsid w:val="00B326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4002"/>
    <w:rsid w:val="00B345C4"/>
    <w:rsid w:val="00B34A08"/>
    <w:rsid w:val="00B35651"/>
    <w:rsid w:val="00B358D2"/>
    <w:rsid w:val="00B35BA9"/>
    <w:rsid w:val="00B35C2A"/>
    <w:rsid w:val="00B36B60"/>
    <w:rsid w:val="00B36D81"/>
    <w:rsid w:val="00B36F68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CC4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C3E"/>
    <w:rsid w:val="00B46D96"/>
    <w:rsid w:val="00B47226"/>
    <w:rsid w:val="00B475CE"/>
    <w:rsid w:val="00B476E0"/>
    <w:rsid w:val="00B47800"/>
    <w:rsid w:val="00B50BB6"/>
    <w:rsid w:val="00B50EFB"/>
    <w:rsid w:val="00B51042"/>
    <w:rsid w:val="00B51481"/>
    <w:rsid w:val="00B5154B"/>
    <w:rsid w:val="00B519AD"/>
    <w:rsid w:val="00B51E72"/>
    <w:rsid w:val="00B51E9F"/>
    <w:rsid w:val="00B521F3"/>
    <w:rsid w:val="00B52494"/>
    <w:rsid w:val="00B5309E"/>
    <w:rsid w:val="00B530FC"/>
    <w:rsid w:val="00B53A17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00"/>
    <w:rsid w:val="00B642DC"/>
    <w:rsid w:val="00B64626"/>
    <w:rsid w:val="00B648FC"/>
    <w:rsid w:val="00B64CB3"/>
    <w:rsid w:val="00B65EB7"/>
    <w:rsid w:val="00B66273"/>
    <w:rsid w:val="00B663F5"/>
    <w:rsid w:val="00B6681C"/>
    <w:rsid w:val="00B67417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21D1"/>
    <w:rsid w:val="00B727D0"/>
    <w:rsid w:val="00B72A4B"/>
    <w:rsid w:val="00B72D1B"/>
    <w:rsid w:val="00B73990"/>
    <w:rsid w:val="00B73EAD"/>
    <w:rsid w:val="00B741B4"/>
    <w:rsid w:val="00B746E2"/>
    <w:rsid w:val="00B748A1"/>
    <w:rsid w:val="00B74A4F"/>
    <w:rsid w:val="00B74B41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53E"/>
    <w:rsid w:val="00B80865"/>
    <w:rsid w:val="00B80BCD"/>
    <w:rsid w:val="00B80C70"/>
    <w:rsid w:val="00B80EC4"/>
    <w:rsid w:val="00B815F4"/>
    <w:rsid w:val="00B81C8E"/>
    <w:rsid w:val="00B81E73"/>
    <w:rsid w:val="00B8253F"/>
    <w:rsid w:val="00B82584"/>
    <w:rsid w:val="00B826A3"/>
    <w:rsid w:val="00B827EB"/>
    <w:rsid w:val="00B82AD6"/>
    <w:rsid w:val="00B82AE4"/>
    <w:rsid w:val="00B82B20"/>
    <w:rsid w:val="00B82E41"/>
    <w:rsid w:val="00B82EB6"/>
    <w:rsid w:val="00B832E8"/>
    <w:rsid w:val="00B8359F"/>
    <w:rsid w:val="00B835F3"/>
    <w:rsid w:val="00B83CF1"/>
    <w:rsid w:val="00B83DA6"/>
    <w:rsid w:val="00B84672"/>
    <w:rsid w:val="00B846F0"/>
    <w:rsid w:val="00B8475A"/>
    <w:rsid w:val="00B84BB3"/>
    <w:rsid w:val="00B84C58"/>
    <w:rsid w:val="00B850C9"/>
    <w:rsid w:val="00B85C1A"/>
    <w:rsid w:val="00B85D6F"/>
    <w:rsid w:val="00B86286"/>
    <w:rsid w:val="00B862D7"/>
    <w:rsid w:val="00B86597"/>
    <w:rsid w:val="00B86D9B"/>
    <w:rsid w:val="00B8763A"/>
    <w:rsid w:val="00B87797"/>
    <w:rsid w:val="00B87A3E"/>
    <w:rsid w:val="00B87C43"/>
    <w:rsid w:val="00B90567"/>
    <w:rsid w:val="00B90613"/>
    <w:rsid w:val="00B9093A"/>
    <w:rsid w:val="00B91161"/>
    <w:rsid w:val="00B912D3"/>
    <w:rsid w:val="00B913FD"/>
    <w:rsid w:val="00B9178A"/>
    <w:rsid w:val="00B91E67"/>
    <w:rsid w:val="00B9285E"/>
    <w:rsid w:val="00B92D74"/>
    <w:rsid w:val="00B92FFF"/>
    <w:rsid w:val="00B93398"/>
    <w:rsid w:val="00B937B2"/>
    <w:rsid w:val="00B9397A"/>
    <w:rsid w:val="00B94042"/>
    <w:rsid w:val="00B942EF"/>
    <w:rsid w:val="00B954D4"/>
    <w:rsid w:val="00B95932"/>
    <w:rsid w:val="00B95BF9"/>
    <w:rsid w:val="00B96009"/>
    <w:rsid w:val="00B964F7"/>
    <w:rsid w:val="00B96530"/>
    <w:rsid w:val="00B96909"/>
    <w:rsid w:val="00B969B2"/>
    <w:rsid w:val="00B96AAE"/>
    <w:rsid w:val="00B96DC1"/>
    <w:rsid w:val="00B96FAD"/>
    <w:rsid w:val="00B9727D"/>
    <w:rsid w:val="00B972C9"/>
    <w:rsid w:val="00B97489"/>
    <w:rsid w:val="00B97785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82B"/>
    <w:rsid w:val="00BA528A"/>
    <w:rsid w:val="00BA5783"/>
    <w:rsid w:val="00BA607C"/>
    <w:rsid w:val="00BA6907"/>
    <w:rsid w:val="00BA696C"/>
    <w:rsid w:val="00BA6AA0"/>
    <w:rsid w:val="00BA6C34"/>
    <w:rsid w:val="00BB05D2"/>
    <w:rsid w:val="00BB0EA3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BA4"/>
    <w:rsid w:val="00BB3FAC"/>
    <w:rsid w:val="00BB4360"/>
    <w:rsid w:val="00BB4729"/>
    <w:rsid w:val="00BB48EB"/>
    <w:rsid w:val="00BB4A93"/>
    <w:rsid w:val="00BB4C01"/>
    <w:rsid w:val="00BB4C13"/>
    <w:rsid w:val="00BB4DE9"/>
    <w:rsid w:val="00BB4EC9"/>
    <w:rsid w:val="00BB5B20"/>
    <w:rsid w:val="00BB6165"/>
    <w:rsid w:val="00BB64DD"/>
    <w:rsid w:val="00BB6780"/>
    <w:rsid w:val="00BB768C"/>
    <w:rsid w:val="00BB798B"/>
    <w:rsid w:val="00BB79B5"/>
    <w:rsid w:val="00BC0137"/>
    <w:rsid w:val="00BC08E4"/>
    <w:rsid w:val="00BC0CDA"/>
    <w:rsid w:val="00BC1492"/>
    <w:rsid w:val="00BC159F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45"/>
    <w:rsid w:val="00BC785D"/>
    <w:rsid w:val="00BC7966"/>
    <w:rsid w:val="00BC7C56"/>
    <w:rsid w:val="00BD0062"/>
    <w:rsid w:val="00BD0A56"/>
    <w:rsid w:val="00BD0A8C"/>
    <w:rsid w:val="00BD0ECA"/>
    <w:rsid w:val="00BD1152"/>
    <w:rsid w:val="00BD124F"/>
    <w:rsid w:val="00BD13C8"/>
    <w:rsid w:val="00BD359D"/>
    <w:rsid w:val="00BD3878"/>
    <w:rsid w:val="00BD4089"/>
    <w:rsid w:val="00BD428E"/>
    <w:rsid w:val="00BD4454"/>
    <w:rsid w:val="00BD4679"/>
    <w:rsid w:val="00BD4853"/>
    <w:rsid w:val="00BD5D95"/>
    <w:rsid w:val="00BD6913"/>
    <w:rsid w:val="00BD6997"/>
    <w:rsid w:val="00BD6E1E"/>
    <w:rsid w:val="00BD6EBC"/>
    <w:rsid w:val="00BD7591"/>
    <w:rsid w:val="00BD7641"/>
    <w:rsid w:val="00BD7A52"/>
    <w:rsid w:val="00BD7EA4"/>
    <w:rsid w:val="00BE0684"/>
    <w:rsid w:val="00BE0BCB"/>
    <w:rsid w:val="00BE0DFF"/>
    <w:rsid w:val="00BE0FA0"/>
    <w:rsid w:val="00BE0FE0"/>
    <w:rsid w:val="00BE16DE"/>
    <w:rsid w:val="00BE16F5"/>
    <w:rsid w:val="00BE1933"/>
    <w:rsid w:val="00BE24A7"/>
    <w:rsid w:val="00BE2596"/>
    <w:rsid w:val="00BE308C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398"/>
    <w:rsid w:val="00BE5450"/>
    <w:rsid w:val="00BE55BC"/>
    <w:rsid w:val="00BE5C70"/>
    <w:rsid w:val="00BE5D31"/>
    <w:rsid w:val="00BE5E18"/>
    <w:rsid w:val="00BE5FA5"/>
    <w:rsid w:val="00BE66A4"/>
    <w:rsid w:val="00BE687D"/>
    <w:rsid w:val="00BE6A11"/>
    <w:rsid w:val="00BE6A41"/>
    <w:rsid w:val="00BE6B07"/>
    <w:rsid w:val="00BE6E33"/>
    <w:rsid w:val="00BF0B36"/>
    <w:rsid w:val="00BF0C95"/>
    <w:rsid w:val="00BF0D8F"/>
    <w:rsid w:val="00BF14E9"/>
    <w:rsid w:val="00BF17E9"/>
    <w:rsid w:val="00BF1914"/>
    <w:rsid w:val="00BF193C"/>
    <w:rsid w:val="00BF20DF"/>
    <w:rsid w:val="00BF2706"/>
    <w:rsid w:val="00BF2A0A"/>
    <w:rsid w:val="00BF304A"/>
    <w:rsid w:val="00BF375E"/>
    <w:rsid w:val="00BF3DBD"/>
    <w:rsid w:val="00BF4ACE"/>
    <w:rsid w:val="00BF505C"/>
    <w:rsid w:val="00BF5414"/>
    <w:rsid w:val="00BF546E"/>
    <w:rsid w:val="00BF5778"/>
    <w:rsid w:val="00BF5FAF"/>
    <w:rsid w:val="00BF60F0"/>
    <w:rsid w:val="00BF611B"/>
    <w:rsid w:val="00BF62D8"/>
    <w:rsid w:val="00C00188"/>
    <w:rsid w:val="00C00213"/>
    <w:rsid w:val="00C0060D"/>
    <w:rsid w:val="00C009CF"/>
    <w:rsid w:val="00C00FC4"/>
    <w:rsid w:val="00C0190B"/>
    <w:rsid w:val="00C01ECA"/>
    <w:rsid w:val="00C020AD"/>
    <w:rsid w:val="00C04234"/>
    <w:rsid w:val="00C0466D"/>
    <w:rsid w:val="00C04832"/>
    <w:rsid w:val="00C0489E"/>
    <w:rsid w:val="00C04C03"/>
    <w:rsid w:val="00C052CD"/>
    <w:rsid w:val="00C0567B"/>
    <w:rsid w:val="00C059BA"/>
    <w:rsid w:val="00C05F1F"/>
    <w:rsid w:val="00C0749A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1B57"/>
    <w:rsid w:val="00C12089"/>
    <w:rsid w:val="00C12128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6B"/>
    <w:rsid w:val="00C15C8A"/>
    <w:rsid w:val="00C1617C"/>
    <w:rsid w:val="00C163ED"/>
    <w:rsid w:val="00C16996"/>
    <w:rsid w:val="00C20A51"/>
    <w:rsid w:val="00C21633"/>
    <w:rsid w:val="00C2211C"/>
    <w:rsid w:val="00C23495"/>
    <w:rsid w:val="00C255DD"/>
    <w:rsid w:val="00C25A5B"/>
    <w:rsid w:val="00C25CA4"/>
    <w:rsid w:val="00C25D94"/>
    <w:rsid w:val="00C2615B"/>
    <w:rsid w:val="00C2664F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5B9"/>
    <w:rsid w:val="00C318B0"/>
    <w:rsid w:val="00C31954"/>
    <w:rsid w:val="00C31A20"/>
    <w:rsid w:val="00C31DF7"/>
    <w:rsid w:val="00C31F42"/>
    <w:rsid w:val="00C325BE"/>
    <w:rsid w:val="00C327D3"/>
    <w:rsid w:val="00C3289F"/>
    <w:rsid w:val="00C328A9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FAF"/>
    <w:rsid w:val="00C3603D"/>
    <w:rsid w:val="00C3613D"/>
    <w:rsid w:val="00C3625A"/>
    <w:rsid w:val="00C36A7A"/>
    <w:rsid w:val="00C36D0A"/>
    <w:rsid w:val="00C36F70"/>
    <w:rsid w:val="00C37085"/>
    <w:rsid w:val="00C37205"/>
    <w:rsid w:val="00C37281"/>
    <w:rsid w:val="00C4035A"/>
    <w:rsid w:val="00C41A5D"/>
    <w:rsid w:val="00C4250D"/>
    <w:rsid w:val="00C42BC9"/>
    <w:rsid w:val="00C42EE5"/>
    <w:rsid w:val="00C42F3E"/>
    <w:rsid w:val="00C432DD"/>
    <w:rsid w:val="00C4336A"/>
    <w:rsid w:val="00C44BB8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F38"/>
    <w:rsid w:val="00C507F9"/>
    <w:rsid w:val="00C5218A"/>
    <w:rsid w:val="00C522DA"/>
    <w:rsid w:val="00C522FF"/>
    <w:rsid w:val="00C52434"/>
    <w:rsid w:val="00C527B6"/>
    <w:rsid w:val="00C527DA"/>
    <w:rsid w:val="00C52B62"/>
    <w:rsid w:val="00C52CD2"/>
    <w:rsid w:val="00C52D22"/>
    <w:rsid w:val="00C531B4"/>
    <w:rsid w:val="00C549A4"/>
    <w:rsid w:val="00C549D5"/>
    <w:rsid w:val="00C561F7"/>
    <w:rsid w:val="00C5668A"/>
    <w:rsid w:val="00C568DB"/>
    <w:rsid w:val="00C56E30"/>
    <w:rsid w:val="00C57312"/>
    <w:rsid w:val="00C57744"/>
    <w:rsid w:val="00C57938"/>
    <w:rsid w:val="00C57C88"/>
    <w:rsid w:val="00C57D11"/>
    <w:rsid w:val="00C60292"/>
    <w:rsid w:val="00C6113F"/>
    <w:rsid w:val="00C61829"/>
    <w:rsid w:val="00C61DD9"/>
    <w:rsid w:val="00C626E0"/>
    <w:rsid w:val="00C628C0"/>
    <w:rsid w:val="00C629E6"/>
    <w:rsid w:val="00C6418E"/>
    <w:rsid w:val="00C643FD"/>
    <w:rsid w:val="00C647A6"/>
    <w:rsid w:val="00C65104"/>
    <w:rsid w:val="00C65510"/>
    <w:rsid w:val="00C658FB"/>
    <w:rsid w:val="00C65A83"/>
    <w:rsid w:val="00C65B06"/>
    <w:rsid w:val="00C65C80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8A6"/>
    <w:rsid w:val="00C709DC"/>
    <w:rsid w:val="00C71150"/>
    <w:rsid w:val="00C713FC"/>
    <w:rsid w:val="00C7145B"/>
    <w:rsid w:val="00C71534"/>
    <w:rsid w:val="00C7190E"/>
    <w:rsid w:val="00C72236"/>
    <w:rsid w:val="00C72530"/>
    <w:rsid w:val="00C726D3"/>
    <w:rsid w:val="00C727AB"/>
    <w:rsid w:val="00C72CE5"/>
    <w:rsid w:val="00C73946"/>
    <w:rsid w:val="00C73978"/>
    <w:rsid w:val="00C73B3C"/>
    <w:rsid w:val="00C747F1"/>
    <w:rsid w:val="00C75A56"/>
    <w:rsid w:val="00C75BD8"/>
    <w:rsid w:val="00C75CCC"/>
    <w:rsid w:val="00C75CF4"/>
    <w:rsid w:val="00C762CB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41D7"/>
    <w:rsid w:val="00C8450B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3183"/>
    <w:rsid w:val="00C931EF"/>
    <w:rsid w:val="00C935FA"/>
    <w:rsid w:val="00C93AC5"/>
    <w:rsid w:val="00C93CD3"/>
    <w:rsid w:val="00C93FE9"/>
    <w:rsid w:val="00C9409D"/>
    <w:rsid w:val="00C9462C"/>
    <w:rsid w:val="00C948ED"/>
    <w:rsid w:val="00C94940"/>
    <w:rsid w:val="00C94D62"/>
    <w:rsid w:val="00C94D64"/>
    <w:rsid w:val="00C953D5"/>
    <w:rsid w:val="00C953E8"/>
    <w:rsid w:val="00C95511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4727"/>
    <w:rsid w:val="00CA49BB"/>
    <w:rsid w:val="00CA4CC3"/>
    <w:rsid w:val="00CA54E6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F13"/>
    <w:rsid w:val="00CB2F2B"/>
    <w:rsid w:val="00CB30C8"/>
    <w:rsid w:val="00CB3386"/>
    <w:rsid w:val="00CB3594"/>
    <w:rsid w:val="00CB388E"/>
    <w:rsid w:val="00CB3F8B"/>
    <w:rsid w:val="00CB4231"/>
    <w:rsid w:val="00CB4801"/>
    <w:rsid w:val="00CB4FD1"/>
    <w:rsid w:val="00CB53A3"/>
    <w:rsid w:val="00CB54C4"/>
    <w:rsid w:val="00CB5CD9"/>
    <w:rsid w:val="00CB6136"/>
    <w:rsid w:val="00CB61B8"/>
    <w:rsid w:val="00CB65CB"/>
    <w:rsid w:val="00CB6B5C"/>
    <w:rsid w:val="00CC0BE1"/>
    <w:rsid w:val="00CC0D63"/>
    <w:rsid w:val="00CC0E12"/>
    <w:rsid w:val="00CC1732"/>
    <w:rsid w:val="00CC17B8"/>
    <w:rsid w:val="00CC1A26"/>
    <w:rsid w:val="00CC2450"/>
    <w:rsid w:val="00CC25BD"/>
    <w:rsid w:val="00CC27B5"/>
    <w:rsid w:val="00CC2CFD"/>
    <w:rsid w:val="00CC3BF5"/>
    <w:rsid w:val="00CC3DD8"/>
    <w:rsid w:val="00CC3F77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0AA"/>
    <w:rsid w:val="00CD0E03"/>
    <w:rsid w:val="00CD1468"/>
    <w:rsid w:val="00CD169D"/>
    <w:rsid w:val="00CD1FAD"/>
    <w:rsid w:val="00CD24C5"/>
    <w:rsid w:val="00CD2784"/>
    <w:rsid w:val="00CD28FE"/>
    <w:rsid w:val="00CD3582"/>
    <w:rsid w:val="00CD3685"/>
    <w:rsid w:val="00CD3BC8"/>
    <w:rsid w:val="00CD3DA7"/>
    <w:rsid w:val="00CD425F"/>
    <w:rsid w:val="00CD5FC6"/>
    <w:rsid w:val="00CD6117"/>
    <w:rsid w:val="00CD6176"/>
    <w:rsid w:val="00CD6887"/>
    <w:rsid w:val="00CD6B99"/>
    <w:rsid w:val="00CD74C4"/>
    <w:rsid w:val="00CD78E5"/>
    <w:rsid w:val="00CD7C78"/>
    <w:rsid w:val="00CD7E5C"/>
    <w:rsid w:val="00CD7E99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A6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2684"/>
    <w:rsid w:val="00D02966"/>
    <w:rsid w:val="00D032A4"/>
    <w:rsid w:val="00D03C85"/>
    <w:rsid w:val="00D03E6C"/>
    <w:rsid w:val="00D04160"/>
    <w:rsid w:val="00D04285"/>
    <w:rsid w:val="00D05102"/>
    <w:rsid w:val="00D060BD"/>
    <w:rsid w:val="00D068E2"/>
    <w:rsid w:val="00D0760A"/>
    <w:rsid w:val="00D07757"/>
    <w:rsid w:val="00D0778D"/>
    <w:rsid w:val="00D104FA"/>
    <w:rsid w:val="00D107C1"/>
    <w:rsid w:val="00D107EF"/>
    <w:rsid w:val="00D10834"/>
    <w:rsid w:val="00D109FF"/>
    <w:rsid w:val="00D10BDB"/>
    <w:rsid w:val="00D10CC8"/>
    <w:rsid w:val="00D10D38"/>
    <w:rsid w:val="00D10E75"/>
    <w:rsid w:val="00D110B1"/>
    <w:rsid w:val="00D113D8"/>
    <w:rsid w:val="00D11890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3C8"/>
    <w:rsid w:val="00D20680"/>
    <w:rsid w:val="00D20FF6"/>
    <w:rsid w:val="00D2139F"/>
    <w:rsid w:val="00D21EFC"/>
    <w:rsid w:val="00D227B5"/>
    <w:rsid w:val="00D2308A"/>
    <w:rsid w:val="00D23582"/>
    <w:rsid w:val="00D259C7"/>
    <w:rsid w:val="00D26D40"/>
    <w:rsid w:val="00D27DDC"/>
    <w:rsid w:val="00D27E52"/>
    <w:rsid w:val="00D27F09"/>
    <w:rsid w:val="00D30B86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764"/>
    <w:rsid w:val="00D34580"/>
    <w:rsid w:val="00D34E1D"/>
    <w:rsid w:val="00D34F08"/>
    <w:rsid w:val="00D35A18"/>
    <w:rsid w:val="00D35D45"/>
    <w:rsid w:val="00D36389"/>
    <w:rsid w:val="00D36C78"/>
    <w:rsid w:val="00D36CE3"/>
    <w:rsid w:val="00D37355"/>
    <w:rsid w:val="00D377A2"/>
    <w:rsid w:val="00D37A2F"/>
    <w:rsid w:val="00D37D90"/>
    <w:rsid w:val="00D4040E"/>
    <w:rsid w:val="00D405DD"/>
    <w:rsid w:val="00D40635"/>
    <w:rsid w:val="00D40725"/>
    <w:rsid w:val="00D4078C"/>
    <w:rsid w:val="00D40E35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7B5"/>
    <w:rsid w:val="00D47DA4"/>
    <w:rsid w:val="00D47E1B"/>
    <w:rsid w:val="00D50252"/>
    <w:rsid w:val="00D502A2"/>
    <w:rsid w:val="00D5050C"/>
    <w:rsid w:val="00D50744"/>
    <w:rsid w:val="00D50C6E"/>
    <w:rsid w:val="00D50FFC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3E31"/>
    <w:rsid w:val="00D54515"/>
    <w:rsid w:val="00D549DA"/>
    <w:rsid w:val="00D54AA2"/>
    <w:rsid w:val="00D54AE3"/>
    <w:rsid w:val="00D54C95"/>
    <w:rsid w:val="00D54FC0"/>
    <w:rsid w:val="00D554A9"/>
    <w:rsid w:val="00D554AA"/>
    <w:rsid w:val="00D5554A"/>
    <w:rsid w:val="00D5576F"/>
    <w:rsid w:val="00D55F59"/>
    <w:rsid w:val="00D5634E"/>
    <w:rsid w:val="00D56989"/>
    <w:rsid w:val="00D56CE2"/>
    <w:rsid w:val="00D56FD8"/>
    <w:rsid w:val="00D5703C"/>
    <w:rsid w:val="00D57B0B"/>
    <w:rsid w:val="00D57C9B"/>
    <w:rsid w:val="00D57DF3"/>
    <w:rsid w:val="00D6062E"/>
    <w:rsid w:val="00D6080A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763"/>
    <w:rsid w:val="00D67B7C"/>
    <w:rsid w:val="00D703DE"/>
    <w:rsid w:val="00D70657"/>
    <w:rsid w:val="00D70B41"/>
    <w:rsid w:val="00D712B6"/>
    <w:rsid w:val="00D71F89"/>
    <w:rsid w:val="00D71FCA"/>
    <w:rsid w:val="00D722E9"/>
    <w:rsid w:val="00D72454"/>
    <w:rsid w:val="00D725DB"/>
    <w:rsid w:val="00D72844"/>
    <w:rsid w:val="00D736E3"/>
    <w:rsid w:val="00D73CAB"/>
    <w:rsid w:val="00D73E40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68D"/>
    <w:rsid w:val="00D86723"/>
    <w:rsid w:val="00D8676D"/>
    <w:rsid w:val="00D867A9"/>
    <w:rsid w:val="00D873ED"/>
    <w:rsid w:val="00D8771F"/>
    <w:rsid w:val="00D87EF3"/>
    <w:rsid w:val="00D902D5"/>
    <w:rsid w:val="00D908FD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AE7"/>
    <w:rsid w:val="00D92D91"/>
    <w:rsid w:val="00D92DBA"/>
    <w:rsid w:val="00D93105"/>
    <w:rsid w:val="00D93CF7"/>
    <w:rsid w:val="00D93D30"/>
    <w:rsid w:val="00D9434C"/>
    <w:rsid w:val="00D9443F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A0275"/>
    <w:rsid w:val="00DA0359"/>
    <w:rsid w:val="00DA08BA"/>
    <w:rsid w:val="00DA1CCC"/>
    <w:rsid w:val="00DA26B7"/>
    <w:rsid w:val="00DA29A0"/>
    <w:rsid w:val="00DA33A3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BEC"/>
    <w:rsid w:val="00DA6EBF"/>
    <w:rsid w:val="00DA77CF"/>
    <w:rsid w:val="00DB0AB4"/>
    <w:rsid w:val="00DB0B4E"/>
    <w:rsid w:val="00DB0F6E"/>
    <w:rsid w:val="00DB145D"/>
    <w:rsid w:val="00DB1ED6"/>
    <w:rsid w:val="00DB2001"/>
    <w:rsid w:val="00DB23FB"/>
    <w:rsid w:val="00DB2F2C"/>
    <w:rsid w:val="00DB3019"/>
    <w:rsid w:val="00DB3205"/>
    <w:rsid w:val="00DB3344"/>
    <w:rsid w:val="00DB36CF"/>
    <w:rsid w:val="00DB3701"/>
    <w:rsid w:val="00DB3855"/>
    <w:rsid w:val="00DB3D91"/>
    <w:rsid w:val="00DB3E06"/>
    <w:rsid w:val="00DB41D2"/>
    <w:rsid w:val="00DB47EB"/>
    <w:rsid w:val="00DB4846"/>
    <w:rsid w:val="00DB4A72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8B0"/>
    <w:rsid w:val="00DC1DD1"/>
    <w:rsid w:val="00DC2379"/>
    <w:rsid w:val="00DC2E9F"/>
    <w:rsid w:val="00DC2F50"/>
    <w:rsid w:val="00DC30E7"/>
    <w:rsid w:val="00DC34CA"/>
    <w:rsid w:val="00DC3952"/>
    <w:rsid w:val="00DC3C56"/>
    <w:rsid w:val="00DC3CA3"/>
    <w:rsid w:val="00DC4037"/>
    <w:rsid w:val="00DC4071"/>
    <w:rsid w:val="00DC41B4"/>
    <w:rsid w:val="00DC46D6"/>
    <w:rsid w:val="00DC495C"/>
    <w:rsid w:val="00DC4C4A"/>
    <w:rsid w:val="00DC4FAE"/>
    <w:rsid w:val="00DC5BE3"/>
    <w:rsid w:val="00DC60C0"/>
    <w:rsid w:val="00DC65A6"/>
    <w:rsid w:val="00DC79A3"/>
    <w:rsid w:val="00DC7AAF"/>
    <w:rsid w:val="00DC7BEF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3BEE"/>
    <w:rsid w:val="00DD3C67"/>
    <w:rsid w:val="00DD4423"/>
    <w:rsid w:val="00DD45C2"/>
    <w:rsid w:val="00DD45CB"/>
    <w:rsid w:val="00DD4C34"/>
    <w:rsid w:val="00DD5059"/>
    <w:rsid w:val="00DD5244"/>
    <w:rsid w:val="00DD58E3"/>
    <w:rsid w:val="00DD5FDD"/>
    <w:rsid w:val="00DD61B7"/>
    <w:rsid w:val="00DD674E"/>
    <w:rsid w:val="00DD6920"/>
    <w:rsid w:val="00DD6B80"/>
    <w:rsid w:val="00DD6FC8"/>
    <w:rsid w:val="00DD7459"/>
    <w:rsid w:val="00DD79CB"/>
    <w:rsid w:val="00DE0CBC"/>
    <w:rsid w:val="00DE119C"/>
    <w:rsid w:val="00DE1249"/>
    <w:rsid w:val="00DE1396"/>
    <w:rsid w:val="00DE2632"/>
    <w:rsid w:val="00DE294D"/>
    <w:rsid w:val="00DE2C03"/>
    <w:rsid w:val="00DE3081"/>
    <w:rsid w:val="00DE399C"/>
    <w:rsid w:val="00DE40FA"/>
    <w:rsid w:val="00DE4162"/>
    <w:rsid w:val="00DE4CA3"/>
    <w:rsid w:val="00DE51C4"/>
    <w:rsid w:val="00DE5449"/>
    <w:rsid w:val="00DE6210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F30"/>
    <w:rsid w:val="00DF211A"/>
    <w:rsid w:val="00DF22A2"/>
    <w:rsid w:val="00DF2A42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669"/>
    <w:rsid w:val="00DF60B9"/>
    <w:rsid w:val="00DF649D"/>
    <w:rsid w:val="00DF6568"/>
    <w:rsid w:val="00DF66C1"/>
    <w:rsid w:val="00DF6C60"/>
    <w:rsid w:val="00DF7B12"/>
    <w:rsid w:val="00DF7D57"/>
    <w:rsid w:val="00DF7E51"/>
    <w:rsid w:val="00DF7E5D"/>
    <w:rsid w:val="00E003D3"/>
    <w:rsid w:val="00E00A56"/>
    <w:rsid w:val="00E00B8E"/>
    <w:rsid w:val="00E01164"/>
    <w:rsid w:val="00E01D77"/>
    <w:rsid w:val="00E02EDA"/>
    <w:rsid w:val="00E02EF6"/>
    <w:rsid w:val="00E034A8"/>
    <w:rsid w:val="00E035A0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681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C48"/>
    <w:rsid w:val="00E155FA"/>
    <w:rsid w:val="00E158E9"/>
    <w:rsid w:val="00E1605A"/>
    <w:rsid w:val="00E16191"/>
    <w:rsid w:val="00E16267"/>
    <w:rsid w:val="00E16353"/>
    <w:rsid w:val="00E165C4"/>
    <w:rsid w:val="00E1687C"/>
    <w:rsid w:val="00E16DCA"/>
    <w:rsid w:val="00E16E71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37E8"/>
    <w:rsid w:val="00E24051"/>
    <w:rsid w:val="00E246D6"/>
    <w:rsid w:val="00E248A1"/>
    <w:rsid w:val="00E24992"/>
    <w:rsid w:val="00E24D60"/>
    <w:rsid w:val="00E24EB6"/>
    <w:rsid w:val="00E257D4"/>
    <w:rsid w:val="00E25F85"/>
    <w:rsid w:val="00E26108"/>
    <w:rsid w:val="00E261CF"/>
    <w:rsid w:val="00E26285"/>
    <w:rsid w:val="00E262A7"/>
    <w:rsid w:val="00E2630E"/>
    <w:rsid w:val="00E26657"/>
    <w:rsid w:val="00E26AC7"/>
    <w:rsid w:val="00E26B08"/>
    <w:rsid w:val="00E26E96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47E"/>
    <w:rsid w:val="00E339B2"/>
    <w:rsid w:val="00E33A72"/>
    <w:rsid w:val="00E33B83"/>
    <w:rsid w:val="00E34100"/>
    <w:rsid w:val="00E34453"/>
    <w:rsid w:val="00E3466A"/>
    <w:rsid w:val="00E34A26"/>
    <w:rsid w:val="00E34EAE"/>
    <w:rsid w:val="00E34F0C"/>
    <w:rsid w:val="00E353A8"/>
    <w:rsid w:val="00E358F6"/>
    <w:rsid w:val="00E36518"/>
    <w:rsid w:val="00E36D79"/>
    <w:rsid w:val="00E3777B"/>
    <w:rsid w:val="00E40685"/>
    <w:rsid w:val="00E41550"/>
    <w:rsid w:val="00E41770"/>
    <w:rsid w:val="00E420A3"/>
    <w:rsid w:val="00E42166"/>
    <w:rsid w:val="00E4245E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1011"/>
    <w:rsid w:val="00E518CA"/>
    <w:rsid w:val="00E51FCC"/>
    <w:rsid w:val="00E52156"/>
    <w:rsid w:val="00E52735"/>
    <w:rsid w:val="00E527B9"/>
    <w:rsid w:val="00E532E1"/>
    <w:rsid w:val="00E53622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8"/>
    <w:rsid w:val="00E608CC"/>
    <w:rsid w:val="00E619E7"/>
    <w:rsid w:val="00E61B80"/>
    <w:rsid w:val="00E61BF5"/>
    <w:rsid w:val="00E61D5F"/>
    <w:rsid w:val="00E63ACD"/>
    <w:rsid w:val="00E645FB"/>
    <w:rsid w:val="00E64CE0"/>
    <w:rsid w:val="00E64E8D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B05"/>
    <w:rsid w:val="00E72F2E"/>
    <w:rsid w:val="00E73BD5"/>
    <w:rsid w:val="00E73BF7"/>
    <w:rsid w:val="00E73DA9"/>
    <w:rsid w:val="00E740EE"/>
    <w:rsid w:val="00E7410B"/>
    <w:rsid w:val="00E74802"/>
    <w:rsid w:val="00E74CE8"/>
    <w:rsid w:val="00E74D6E"/>
    <w:rsid w:val="00E755B8"/>
    <w:rsid w:val="00E75600"/>
    <w:rsid w:val="00E75895"/>
    <w:rsid w:val="00E764DF"/>
    <w:rsid w:val="00E76C57"/>
    <w:rsid w:val="00E77862"/>
    <w:rsid w:val="00E77993"/>
    <w:rsid w:val="00E8024E"/>
    <w:rsid w:val="00E80687"/>
    <w:rsid w:val="00E81D90"/>
    <w:rsid w:val="00E81F94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913"/>
    <w:rsid w:val="00E87DDE"/>
    <w:rsid w:val="00E87E76"/>
    <w:rsid w:val="00E90269"/>
    <w:rsid w:val="00E902A6"/>
    <w:rsid w:val="00E9032A"/>
    <w:rsid w:val="00E9099C"/>
    <w:rsid w:val="00E910A3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304"/>
    <w:rsid w:val="00EA0A7C"/>
    <w:rsid w:val="00EA0F9D"/>
    <w:rsid w:val="00EA13D9"/>
    <w:rsid w:val="00EA1D74"/>
    <w:rsid w:val="00EA1DAD"/>
    <w:rsid w:val="00EA2199"/>
    <w:rsid w:val="00EA241D"/>
    <w:rsid w:val="00EA2830"/>
    <w:rsid w:val="00EA2F62"/>
    <w:rsid w:val="00EA2F65"/>
    <w:rsid w:val="00EA2FE8"/>
    <w:rsid w:val="00EA3175"/>
    <w:rsid w:val="00EA3856"/>
    <w:rsid w:val="00EA3A52"/>
    <w:rsid w:val="00EA4111"/>
    <w:rsid w:val="00EA415F"/>
    <w:rsid w:val="00EA55C1"/>
    <w:rsid w:val="00EA58DE"/>
    <w:rsid w:val="00EA62DA"/>
    <w:rsid w:val="00EA6556"/>
    <w:rsid w:val="00EA6B9B"/>
    <w:rsid w:val="00EA787E"/>
    <w:rsid w:val="00EA7B3E"/>
    <w:rsid w:val="00EA7D62"/>
    <w:rsid w:val="00EA7E54"/>
    <w:rsid w:val="00EB00C2"/>
    <w:rsid w:val="00EB0164"/>
    <w:rsid w:val="00EB028C"/>
    <w:rsid w:val="00EB0BF9"/>
    <w:rsid w:val="00EB0CF7"/>
    <w:rsid w:val="00EB0D8C"/>
    <w:rsid w:val="00EB110F"/>
    <w:rsid w:val="00EB1C34"/>
    <w:rsid w:val="00EB1C96"/>
    <w:rsid w:val="00EB203F"/>
    <w:rsid w:val="00EB228C"/>
    <w:rsid w:val="00EB3219"/>
    <w:rsid w:val="00EB33F4"/>
    <w:rsid w:val="00EB3621"/>
    <w:rsid w:val="00EB3D01"/>
    <w:rsid w:val="00EB3EA7"/>
    <w:rsid w:val="00EB52F3"/>
    <w:rsid w:val="00EB535B"/>
    <w:rsid w:val="00EB5758"/>
    <w:rsid w:val="00EB613D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DDB"/>
    <w:rsid w:val="00EC2348"/>
    <w:rsid w:val="00EC248F"/>
    <w:rsid w:val="00EC2E60"/>
    <w:rsid w:val="00EC3DC5"/>
    <w:rsid w:val="00EC44D5"/>
    <w:rsid w:val="00EC4842"/>
    <w:rsid w:val="00EC4F28"/>
    <w:rsid w:val="00EC4F81"/>
    <w:rsid w:val="00EC510E"/>
    <w:rsid w:val="00EC582A"/>
    <w:rsid w:val="00EC588B"/>
    <w:rsid w:val="00EC6007"/>
    <w:rsid w:val="00EC628D"/>
    <w:rsid w:val="00EC646A"/>
    <w:rsid w:val="00EC64BA"/>
    <w:rsid w:val="00EC64FF"/>
    <w:rsid w:val="00EC6B05"/>
    <w:rsid w:val="00EC6CCB"/>
    <w:rsid w:val="00EC6E8F"/>
    <w:rsid w:val="00EC77E0"/>
    <w:rsid w:val="00EC7964"/>
    <w:rsid w:val="00ED110C"/>
    <w:rsid w:val="00ED174A"/>
    <w:rsid w:val="00ED1C04"/>
    <w:rsid w:val="00ED1EF7"/>
    <w:rsid w:val="00ED237F"/>
    <w:rsid w:val="00ED24C9"/>
    <w:rsid w:val="00ED25EC"/>
    <w:rsid w:val="00ED2B2C"/>
    <w:rsid w:val="00ED2D71"/>
    <w:rsid w:val="00ED3440"/>
    <w:rsid w:val="00ED36C9"/>
    <w:rsid w:val="00ED38B0"/>
    <w:rsid w:val="00ED40BC"/>
    <w:rsid w:val="00ED4138"/>
    <w:rsid w:val="00ED4419"/>
    <w:rsid w:val="00ED4882"/>
    <w:rsid w:val="00ED4B28"/>
    <w:rsid w:val="00ED5464"/>
    <w:rsid w:val="00ED56EB"/>
    <w:rsid w:val="00ED5BC7"/>
    <w:rsid w:val="00ED6400"/>
    <w:rsid w:val="00ED6810"/>
    <w:rsid w:val="00ED721A"/>
    <w:rsid w:val="00ED72FB"/>
    <w:rsid w:val="00ED7537"/>
    <w:rsid w:val="00ED76E4"/>
    <w:rsid w:val="00EE03A5"/>
    <w:rsid w:val="00EE0E22"/>
    <w:rsid w:val="00EE1861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DA"/>
    <w:rsid w:val="00EE59CA"/>
    <w:rsid w:val="00EE5BF9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F22"/>
    <w:rsid w:val="00EF1296"/>
    <w:rsid w:val="00EF1336"/>
    <w:rsid w:val="00EF1B8A"/>
    <w:rsid w:val="00EF1BCF"/>
    <w:rsid w:val="00EF22F6"/>
    <w:rsid w:val="00EF25EC"/>
    <w:rsid w:val="00EF2E80"/>
    <w:rsid w:val="00EF3362"/>
    <w:rsid w:val="00EF35FC"/>
    <w:rsid w:val="00EF429A"/>
    <w:rsid w:val="00EF4414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45F"/>
    <w:rsid w:val="00F07A67"/>
    <w:rsid w:val="00F1079C"/>
    <w:rsid w:val="00F10B61"/>
    <w:rsid w:val="00F10E68"/>
    <w:rsid w:val="00F11114"/>
    <w:rsid w:val="00F11936"/>
    <w:rsid w:val="00F12070"/>
    <w:rsid w:val="00F122AD"/>
    <w:rsid w:val="00F12565"/>
    <w:rsid w:val="00F12C0F"/>
    <w:rsid w:val="00F1312E"/>
    <w:rsid w:val="00F133E0"/>
    <w:rsid w:val="00F13963"/>
    <w:rsid w:val="00F1399F"/>
    <w:rsid w:val="00F13A7E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91F"/>
    <w:rsid w:val="00F16E44"/>
    <w:rsid w:val="00F175B8"/>
    <w:rsid w:val="00F17F0D"/>
    <w:rsid w:val="00F2014E"/>
    <w:rsid w:val="00F2025D"/>
    <w:rsid w:val="00F208C9"/>
    <w:rsid w:val="00F20FA0"/>
    <w:rsid w:val="00F211FF"/>
    <w:rsid w:val="00F213DC"/>
    <w:rsid w:val="00F21AB9"/>
    <w:rsid w:val="00F21BF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5063"/>
    <w:rsid w:val="00F2517F"/>
    <w:rsid w:val="00F25E4E"/>
    <w:rsid w:val="00F260F7"/>
    <w:rsid w:val="00F2734E"/>
    <w:rsid w:val="00F277B9"/>
    <w:rsid w:val="00F3072B"/>
    <w:rsid w:val="00F30ACB"/>
    <w:rsid w:val="00F30AEA"/>
    <w:rsid w:val="00F30FDF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5693"/>
    <w:rsid w:val="00F35EBA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80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A36"/>
    <w:rsid w:val="00F537AE"/>
    <w:rsid w:val="00F539A8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A65"/>
    <w:rsid w:val="00F61DEA"/>
    <w:rsid w:val="00F61EAB"/>
    <w:rsid w:val="00F62256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702E0"/>
    <w:rsid w:val="00F709E8"/>
    <w:rsid w:val="00F71242"/>
    <w:rsid w:val="00F71448"/>
    <w:rsid w:val="00F714A2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649"/>
    <w:rsid w:val="00F76047"/>
    <w:rsid w:val="00F76A26"/>
    <w:rsid w:val="00F771E8"/>
    <w:rsid w:val="00F774C4"/>
    <w:rsid w:val="00F778B6"/>
    <w:rsid w:val="00F77AE2"/>
    <w:rsid w:val="00F77BDA"/>
    <w:rsid w:val="00F77BF1"/>
    <w:rsid w:val="00F77D3A"/>
    <w:rsid w:val="00F77E6C"/>
    <w:rsid w:val="00F800A1"/>
    <w:rsid w:val="00F8015B"/>
    <w:rsid w:val="00F8055F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4037"/>
    <w:rsid w:val="00F84057"/>
    <w:rsid w:val="00F84584"/>
    <w:rsid w:val="00F848F9"/>
    <w:rsid w:val="00F84AE5"/>
    <w:rsid w:val="00F85A58"/>
    <w:rsid w:val="00F85EC7"/>
    <w:rsid w:val="00F860E4"/>
    <w:rsid w:val="00F8629E"/>
    <w:rsid w:val="00F86855"/>
    <w:rsid w:val="00F868E1"/>
    <w:rsid w:val="00F86E8F"/>
    <w:rsid w:val="00F87150"/>
    <w:rsid w:val="00F87187"/>
    <w:rsid w:val="00F87993"/>
    <w:rsid w:val="00F900B2"/>
    <w:rsid w:val="00F9048D"/>
    <w:rsid w:val="00F90954"/>
    <w:rsid w:val="00F90A9C"/>
    <w:rsid w:val="00F90C72"/>
    <w:rsid w:val="00F90CF4"/>
    <w:rsid w:val="00F915A0"/>
    <w:rsid w:val="00F921D8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9E"/>
    <w:rsid w:val="00F95CA1"/>
    <w:rsid w:val="00F95E92"/>
    <w:rsid w:val="00F95EB2"/>
    <w:rsid w:val="00F969F2"/>
    <w:rsid w:val="00F9736F"/>
    <w:rsid w:val="00F97EEE"/>
    <w:rsid w:val="00FA0A76"/>
    <w:rsid w:val="00FA0F39"/>
    <w:rsid w:val="00FA1289"/>
    <w:rsid w:val="00FA167F"/>
    <w:rsid w:val="00FA17B7"/>
    <w:rsid w:val="00FA1B3C"/>
    <w:rsid w:val="00FA1CE6"/>
    <w:rsid w:val="00FA2298"/>
    <w:rsid w:val="00FA23B5"/>
    <w:rsid w:val="00FA25F5"/>
    <w:rsid w:val="00FA2773"/>
    <w:rsid w:val="00FA2CC4"/>
    <w:rsid w:val="00FA3F7B"/>
    <w:rsid w:val="00FA4313"/>
    <w:rsid w:val="00FA44DB"/>
    <w:rsid w:val="00FA4608"/>
    <w:rsid w:val="00FA5269"/>
    <w:rsid w:val="00FA5648"/>
    <w:rsid w:val="00FA6445"/>
    <w:rsid w:val="00FA6747"/>
    <w:rsid w:val="00FA7149"/>
    <w:rsid w:val="00FB03DF"/>
    <w:rsid w:val="00FB040B"/>
    <w:rsid w:val="00FB0796"/>
    <w:rsid w:val="00FB07D9"/>
    <w:rsid w:val="00FB1A8C"/>
    <w:rsid w:val="00FB1ADB"/>
    <w:rsid w:val="00FB1B59"/>
    <w:rsid w:val="00FB1EE1"/>
    <w:rsid w:val="00FB3768"/>
    <w:rsid w:val="00FB3D90"/>
    <w:rsid w:val="00FB3F0A"/>
    <w:rsid w:val="00FB41E5"/>
    <w:rsid w:val="00FB4A2C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50E1"/>
    <w:rsid w:val="00FC5DB6"/>
    <w:rsid w:val="00FC66EE"/>
    <w:rsid w:val="00FC6B14"/>
    <w:rsid w:val="00FC74D3"/>
    <w:rsid w:val="00FD0019"/>
    <w:rsid w:val="00FD08D7"/>
    <w:rsid w:val="00FD0AFA"/>
    <w:rsid w:val="00FD0B07"/>
    <w:rsid w:val="00FD1628"/>
    <w:rsid w:val="00FD218C"/>
    <w:rsid w:val="00FD21AE"/>
    <w:rsid w:val="00FD2214"/>
    <w:rsid w:val="00FD2485"/>
    <w:rsid w:val="00FD2566"/>
    <w:rsid w:val="00FD2B65"/>
    <w:rsid w:val="00FD3404"/>
    <w:rsid w:val="00FD3A61"/>
    <w:rsid w:val="00FD3ADF"/>
    <w:rsid w:val="00FD3AFF"/>
    <w:rsid w:val="00FD3B81"/>
    <w:rsid w:val="00FD4305"/>
    <w:rsid w:val="00FD48D9"/>
    <w:rsid w:val="00FD4AFA"/>
    <w:rsid w:val="00FD4C01"/>
    <w:rsid w:val="00FD51DE"/>
    <w:rsid w:val="00FD5327"/>
    <w:rsid w:val="00FD6EA0"/>
    <w:rsid w:val="00FD74F9"/>
    <w:rsid w:val="00FE0811"/>
    <w:rsid w:val="00FE0C42"/>
    <w:rsid w:val="00FE1137"/>
    <w:rsid w:val="00FE14CF"/>
    <w:rsid w:val="00FE1DC8"/>
    <w:rsid w:val="00FE2130"/>
    <w:rsid w:val="00FE29D2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911"/>
    <w:rsid w:val="00FE5B70"/>
    <w:rsid w:val="00FE5C2B"/>
    <w:rsid w:val="00FE5DD2"/>
    <w:rsid w:val="00FE61C1"/>
    <w:rsid w:val="00FE643C"/>
    <w:rsid w:val="00FE65DE"/>
    <w:rsid w:val="00FE7674"/>
    <w:rsid w:val="00FE781F"/>
    <w:rsid w:val="00FF057F"/>
    <w:rsid w:val="00FF07D4"/>
    <w:rsid w:val="00FF0D2B"/>
    <w:rsid w:val="00FF2283"/>
    <w:rsid w:val="00FF22E9"/>
    <w:rsid w:val="00FF2581"/>
    <w:rsid w:val="00FF2A2B"/>
    <w:rsid w:val="00FF305E"/>
    <w:rsid w:val="00FF3102"/>
    <w:rsid w:val="00FF31C4"/>
    <w:rsid w:val="00FF3683"/>
    <w:rsid w:val="00FF3795"/>
    <w:rsid w:val="00FF41A6"/>
    <w:rsid w:val="00FF45A4"/>
    <w:rsid w:val="00FF467E"/>
    <w:rsid w:val="00FF48B1"/>
    <w:rsid w:val="00FF501A"/>
    <w:rsid w:val="00FF50C1"/>
    <w:rsid w:val="00FF567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7C22"/>
  <w15:docId w15:val="{BDB80FB3-0555-43D9-AAB8-BC3354A4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06A2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0"/>
    <w:next w:val="a0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0"/>
    <w:next w:val="a0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0"/>
    <w:next w:val="a0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0"/>
    <w:next w:val="a0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0"/>
    <w:next w:val="a0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1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4">
    <w:name w:val="Title"/>
    <w:basedOn w:val="a0"/>
    <w:link w:val="a5"/>
    <w:qFormat/>
    <w:rsid w:val="00DE7BED"/>
    <w:pPr>
      <w:jc w:val="center"/>
    </w:pPr>
    <w:rPr>
      <w:b/>
      <w:bCs/>
      <w:sz w:val="28"/>
    </w:rPr>
  </w:style>
  <w:style w:type="character" w:customStyle="1" w:styleId="a5">
    <w:name w:val="Заголовок Знак"/>
    <w:basedOn w:val="a1"/>
    <w:link w:val="a4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DE7BED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0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9">
    <w:name w:val="header"/>
    <w:basedOn w:val="a0"/>
    <w:link w:val="aa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a">
    <w:name w:val="Верхний колонтитул Знак"/>
    <w:basedOn w:val="a1"/>
    <w:link w:val="a9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b">
    <w:name w:val="Основной шрифт"/>
    <w:rsid w:val="008324F0"/>
  </w:style>
  <w:style w:type="paragraph" w:customStyle="1" w:styleId="12">
    <w:name w:val="Заголовок1"/>
    <w:basedOn w:val="a0"/>
    <w:next w:val="ac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c">
    <w:name w:val="Body Text"/>
    <w:basedOn w:val="a0"/>
    <w:link w:val="ad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d">
    <w:name w:val="Основной текст Знак"/>
    <w:basedOn w:val="a1"/>
    <w:link w:val="ac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e">
    <w:name w:val="List"/>
    <w:basedOn w:val="ac"/>
    <w:rsid w:val="008324F0"/>
    <w:rPr>
      <w:rFonts w:ascii="Arial" w:hAnsi="Arial" w:cs="Tahoma"/>
    </w:rPr>
  </w:style>
  <w:style w:type="paragraph" w:customStyle="1" w:styleId="13">
    <w:name w:val="Название1"/>
    <w:basedOn w:val="a0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0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">
    <w:name w:val="Body Text Indent"/>
    <w:basedOn w:val="a0"/>
    <w:link w:val="af0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0">
    <w:name w:val="Основной текст с отступом Знак"/>
    <w:basedOn w:val="a1"/>
    <w:link w:val="af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0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1">
    <w:name w:val="Balloon Text"/>
    <w:basedOn w:val="a0"/>
    <w:link w:val="af2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выноски Знак"/>
    <w:basedOn w:val="a1"/>
    <w:link w:val="af1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footer"/>
    <w:basedOn w:val="a0"/>
    <w:link w:val="af4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4">
    <w:name w:val="Нижний колонтитул Знак"/>
    <w:basedOn w:val="a1"/>
    <w:link w:val="af3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0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5">
    <w:name w:val="Subtitle"/>
    <w:basedOn w:val="12"/>
    <w:next w:val="ac"/>
    <w:link w:val="af6"/>
    <w:qFormat/>
    <w:rsid w:val="008324F0"/>
    <w:pPr>
      <w:jc w:val="center"/>
    </w:pPr>
    <w:rPr>
      <w:i/>
      <w:iCs/>
    </w:rPr>
  </w:style>
  <w:style w:type="character" w:customStyle="1" w:styleId="af6">
    <w:name w:val="Подзаголовок Знак"/>
    <w:basedOn w:val="a1"/>
    <w:link w:val="af5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0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7">
    <w:name w:val="Знак"/>
    <w:basedOn w:val="a0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8">
    <w:name w:val="Содержимое таблицы"/>
    <w:basedOn w:val="a0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9">
    <w:name w:val="Заголовок таблицы"/>
    <w:basedOn w:val="af8"/>
    <w:rsid w:val="008324F0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rsid w:val="008324F0"/>
  </w:style>
  <w:style w:type="character" w:customStyle="1" w:styleId="22">
    <w:name w:val="Основной текст с отступом 2 Знак"/>
    <w:basedOn w:val="a1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0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0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0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0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uiPriority w:val="1"/>
    <w:qFormat/>
    <w:rsid w:val="007431E9"/>
    <w:pPr>
      <w:spacing w:line="240" w:lineRule="auto"/>
      <w:jc w:val="lef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0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536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BEDD6-B27A-43BD-A2F0-1EDF26C9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BedarevVA</dc:creator>
  <cp:lastModifiedBy>prokofievaeg</cp:lastModifiedBy>
  <cp:revision>2</cp:revision>
  <cp:lastPrinted>2017-11-24T07:23:00Z</cp:lastPrinted>
  <dcterms:created xsi:type="dcterms:W3CDTF">2017-12-12T08:45:00Z</dcterms:created>
  <dcterms:modified xsi:type="dcterms:W3CDTF">2017-12-12T08:45:00Z</dcterms:modified>
</cp:coreProperties>
</file>